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6D9B6" w14:textId="77777777" w:rsidR="008A6DB6" w:rsidRDefault="008A6DB6" w:rsidP="008A6DB6">
      <w:pPr>
        <w:rPr>
          <w:rFonts w:ascii="Arial" w:hAnsi="Arial"/>
          <w:i/>
          <w:sz w:val="18"/>
          <w:szCs w:val="18"/>
        </w:rPr>
      </w:pPr>
    </w:p>
    <w:p w14:paraId="7F0CF7CB" w14:textId="77777777" w:rsidR="00E42EEB" w:rsidRPr="00E42EEB" w:rsidRDefault="00E42EEB" w:rsidP="00E42EEB">
      <w:pPr>
        <w:rPr>
          <w:rFonts w:ascii="Arial" w:hAnsi="Arial"/>
          <w:sz w:val="18"/>
          <w:szCs w:val="18"/>
        </w:rPr>
      </w:pPr>
    </w:p>
    <w:p w14:paraId="636989E9" w14:textId="59593284" w:rsidR="00314D73" w:rsidRPr="00E42EEB" w:rsidRDefault="00314D73" w:rsidP="00E42EEB">
      <w:pPr>
        <w:pStyle w:val="Tekstpodstawowy"/>
        <w:suppressAutoHyphens w:val="0"/>
        <w:spacing w:before="120" w:after="120" w:line="324" w:lineRule="auto"/>
        <w:jc w:val="right"/>
        <w:outlineLvl w:val="0"/>
        <w:rPr>
          <w:b/>
          <w:bCs/>
          <w:sz w:val="22"/>
          <w:szCs w:val="22"/>
        </w:rPr>
      </w:pPr>
      <w:bookmarkStart w:id="0" w:name="_Toc199317545"/>
      <w:r w:rsidRPr="00E42EEB">
        <w:rPr>
          <w:b/>
          <w:bCs/>
          <w:sz w:val="22"/>
        </w:rPr>
        <w:t xml:space="preserve">Załącznik nr </w:t>
      </w:r>
      <w:r w:rsidRPr="00E42EEB">
        <w:rPr>
          <w:b/>
          <w:bCs/>
          <w:sz w:val="22"/>
          <w:szCs w:val="22"/>
        </w:rPr>
        <w:t>1 do SWZ</w:t>
      </w:r>
      <w:bookmarkEnd w:id="0"/>
    </w:p>
    <w:p w14:paraId="62DC9DF0" w14:textId="77777777" w:rsidR="00314D73" w:rsidRPr="003B28EA" w:rsidRDefault="00314D73" w:rsidP="00314D7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B28EA">
        <w:rPr>
          <w:rFonts w:ascii="Arial" w:hAnsi="Arial" w:cs="Arial"/>
          <w:b/>
          <w:sz w:val="22"/>
          <w:szCs w:val="22"/>
        </w:rPr>
        <w:t>Dane Wykonawcy:</w:t>
      </w:r>
    </w:p>
    <w:p w14:paraId="44A3E86A" w14:textId="77777777" w:rsidR="00314D73" w:rsidRPr="00554764" w:rsidRDefault="00314D73" w:rsidP="00314D7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Firma (nazwa): </w:t>
      </w:r>
      <w:r w:rsidRPr="00554764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</w:t>
      </w:r>
      <w:r w:rsidRPr="0055476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</w:t>
      </w:r>
      <w:r w:rsidRPr="00554764">
        <w:rPr>
          <w:rFonts w:ascii="Arial" w:hAnsi="Arial" w:cs="Arial"/>
          <w:sz w:val="22"/>
          <w:szCs w:val="22"/>
        </w:rPr>
        <w:t>………….........</w:t>
      </w:r>
    </w:p>
    <w:p w14:paraId="5F17F762" w14:textId="77777777" w:rsidR="00314D73" w:rsidRPr="00554764" w:rsidRDefault="00314D73" w:rsidP="00314D7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54764">
        <w:rPr>
          <w:rFonts w:ascii="Arial" w:hAnsi="Arial" w:cs="Arial"/>
          <w:sz w:val="22"/>
          <w:szCs w:val="22"/>
        </w:rPr>
        <w:t>dres</w:t>
      </w:r>
      <w:r>
        <w:rPr>
          <w:rFonts w:ascii="Arial" w:hAnsi="Arial" w:cs="Arial"/>
          <w:sz w:val="22"/>
          <w:szCs w:val="22"/>
        </w:rPr>
        <w:t xml:space="preserve">: </w:t>
      </w:r>
      <w:r w:rsidRPr="00554764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……………………………………………...</w:t>
      </w:r>
      <w:r w:rsidRPr="00554764">
        <w:rPr>
          <w:rFonts w:ascii="Arial" w:hAnsi="Arial" w:cs="Arial"/>
          <w:sz w:val="22"/>
          <w:szCs w:val="22"/>
        </w:rPr>
        <w:t>…………………………………</w:t>
      </w:r>
      <w:r>
        <w:rPr>
          <w:rFonts w:ascii="Arial" w:hAnsi="Arial" w:cs="Arial"/>
          <w:sz w:val="22"/>
          <w:szCs w:val="22"/>
        </w:rPr>
        <w:t>..</w:t>
      </w:r>
      <w:r w:rsidRPr="00554764">
        <w:rPr>
          <w:rFonts w:ascii="Arial" w:hAnsi="Arial" w:cs="Arial"/>
          <w:sz w:val="22"/>
          <w:szCs w:val="22"/>
        </w:rPr>
        <w:t>………………</w:t>
      </w:r>
    </w:p>
    <w:p w14:paraId="357A5261" w14:textId="77777777" w:rsidR="00314D73" w:rsidRPr="00554764" w:rsidRDefault="00314D73" w:rsidP="00314D7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554764">
        <w:rPr>
          <w:rFonts w:ascii="Arial" w:hAnsi="Arial" w:cs="Arial"/>
          <w:sz w:val="22"/>
          <w:szCs w:val="22"/>
        </w:rPr>
        <w:t>el.</w:t>
      </w:r>
      <w:r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sz w:val="22"/>
          <w:szCs w:val="22"/>
        </w:rPr>
        <w:t>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 w:rsidRPr="00554764">
        <w:rPr>
          <w:rFonts w:ascii="Arial" w:hAnsi="Arial" w:cs="Arial"/>
          <w:sz w:val="22"/>
          <w:szCs w:val="22"/>
        </w:rPr>
        <w:t>…….……………...</w:t>
      </w:r>
    </w:p>
    <w:p w14:paraId="30B71CAB" w14:textId="77777777" w:rsidR="00314D73" w:rsidRPr="00554764" w:rsidRDefault="00314D73" w:rsidP="00314D73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</w:t>
      </w:r>
      <w:r>
        <w:rPr>
          <w:rFonts w:ascii="Arial" w:hAnsi="Arial" w:cs="Arial"/>
          <w:sz w:val="22"/>
          <w:szCs w:val="22"/>
        </w:rPr>
        <w:t xml:space="preserve">: </w:t>
      </w:r>
      <w:r w:rsidRPr="00554764">
        <w:rPr>
          <w:rFonts w:ascii="Arial" w:hAnsi="Arial" w:cs="Arial"/>
          <w:sz w:val="22"/>
          <w:szCs w:val="22"/>
        </w:rPr>
        <w:t>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………………………………………………………………………...…..</w:t>
      </w:r>
      <w:r w:rsidRPr="00554764">
        <w:rPr>
          <w:rFonts w:ascii="Arial" w:hAnsi="Arial" w:cs="Arial"/>
          <w:sz w:val="22"/>
          <w:szCs w:val="22"/>
        </w:rPr>
        <w:t>………</w:t>
      </w:r>
    </w:p>
    <w:p w14:paraId="7BD3A642" w14:textId="77777777" w:rsidR="00314D73" w:rsidRPr="00554764" w:rsidRDefault="00314D73" w:rsidP="00314D73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EGON: </w:t>
      </w:r>
      <w:r w:rsidRPr="0055476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……….……………………………………………………………….</w:t>
      </w:r>
      <w:r w:rsidRPr="00554764">
        <w:rPr>
          <w:rFonts w:ascii="Arial" w:hAnsi="Arial" w:cs="Arial"/>
          <w:sz w:val="22"/>
          <w:szCs w:val="22"/>
        </w:rPr>
        <w:t>…………</w:t>
      </w:r>
      <w:r>
        <w:rPr>
          <w:rFonts w:ascii="Arial" w:hAnsi="Arial" w:cs="Arial"/>
          <w:sz w:val="22"/>
          <w:szCs w:val="22"/>
        </w:rPr>
        <w:t>...</w:t>
      </w:r>
      <w:r w:rsidRPr="00554764">
        <w:rPr>
          <w:rFonts w:ascii="Arial" w:hAnsi="Arial" w:cs="Arial"/>
          <w:sz w:val="22"/>
          <w:szCs w:val="22"/>
        </w:rPr>
        <w:t>……………</w:t>
      </w:r>
    </w:p>
    <w:p w14:paraId="019E1F87" w14:textId="77777777" w:rsidR="00314D73" w:rsidRPr="0065088C" w:rsidRDefault="00314D73" w:rsidP="00314D73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2A2C20BD" w14:textId="77777777" w:rsidR="00314D73" w:rsidRDefault="00314D73" w:rsidP="00314D73">
      <w:pPr>
        <w:pStyle w:val="Tekstpodstawowy3"/>
        <w:numPr>
          <w:ilvl w:val="0"/>
          <w:numId w:val="2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Niniejszym składam ofertę na realizacj</w:t>
      </w:r>
      <w:r>
        <w:rPr>
          <w:rFonts w:ascii="Arial" w:hAnsi="Arial" w:cs="Arial"/>
          <w:sz w:val="22"/>
          <w:szCs w:val="22"/>
        </w:rPr>
        <w:t>ę</w:t>
      </w:r>
      <w:r w:rsidRPr="00554764">
        <w:rPr>
          <w:rFonts w:ascii="Arial" w:hAnsi="Arial" w:cs="Arial"/>
          <w:sz w:val="22"/>
          <w:szCs w:val="22"/>
        </w:rPr>
        <w:t xml:space="preserve"> zadania pn.:</w:t>
      </w:r>
    </w:p>
    <w:p w14:paraId="79F0A9F5" w14:textId="2B91EF5C" w:rsidR="00314D73" w:rsidRPr="00AB1424" w:rsidRDefault="00314D73" w:rsidP="00314D73">
      <w:pPr>
        <w:spacing w:before="240" w:after="240"/>
        <w:ind w:left="357"/>
        <w:jc w:val="center"/>
        <w:rPr>
          <w:rFonts w:ascii="Arial" w:hAnsi="Arial" w:cs="Arial"/>
          <w:b/>
          <w:sz w:val="22"/>
          <w:szCs w:val="22"/>
        </w:rPr>
      </w:pPr>
      <w:r w:rsidRPr="00AB1424">
        <w:rPr>
          <w:rFonts w:ascii="Arial" w:hAnsi="Arial" w:cs="Arial"/>
          <w:b/>
          <w:sz w:val="22"/>
          <w:szCs w:val="22"/>
        </w:rPr>
        <w:t>„</w:t>
      </w:r>
      <w:r w:rsidR="003525D1">
        <w:rPr>
          <w:rFonts w:ascii="Arial" w:hAnsi="Arial" w:cs="Arial"/>
          <w:b/>
          <w:sz w:val="22"/>
          <w:szCs w:val="22"/>
        </w:rPr>
        <w:t>Dostawa gadżetów w ramach projektu Branżowego Centrum Umiejętności</w:t>
      </w:r>
      <w:r>
        <w:rPr>
          <w:rFonts w:ascii="Arial" w:hAnsi="Arial" w:cs="Arial"/>
          <w:b/>
          <w:sz w:val="22"/>
          <w:szCs w:val="22"/>
        </w:rPr>
        <w:t>”</w:t>
      </w:r>
    </w:p>
    <w:p w14:paraId="20B5034B" w14:textId="77777777" w:rsidR="00314D73" w:rsidRDefault="00314D73" w:rsidP="00314D73">
      <w:pPr>
        <w:jc w:val="center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postępowaniu o udzielenie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 xml:space="preserve"> prowadzonego </w:t>
      </w:r>
    </w:p>
    <w:p w14:paraId="5B4C2A0A" w14:textId="77777777" w:rsidR="00314D73" w:rsidRPr="001623B8" w:rsidRDefault="00314D73" w:rsidP="00314D73">
      <w:pPr>
        <w:jc w:val="center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trybie </w:t>
      </w:r>
      <w:r w:rsidRPr="009747C0">
        <w:rPr>
          <w:rFonts w:ascii="Arial" w:hAnsi="Arial" w:cs="Arial"/>
          <w:i/>
          <w:sz w:val="22"/>
          <w:szCs w:val="22"/>
        </w:rPr>
        <w:t>przetargu nieograniczonego</w:t>
      </w:r>
    </w:p>
    <w:p w14:paraId="13F59AA7" w14:textId="77777777" w:rsidR="00314D73" w:rsidRPr="001623B8" w:rsidRDefault="00314D73" w:rsidP="00314D73">
      <w:pPr>
        <w:jc w:val="center"/>
        <w:rPr>
          <w:rFonts w:ascii="Arial" w:hAnsi="Arial" w:cs="Arial"/>
          <w:sz w:val="22"/>
          <w:szCs w:val="22"/>
        </w:rPr>
      </w:pPr>
    </w:p>
    <w:p w14:paraId="55EF61F4" w14:textId="75CF3C17" w:rsidR="000115BB" w:rsidRPr="00554764" w:rsidRDefault="00314D73" w:rsidP="00FE7C3F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554764">
        <w:rPr>
          <w:rFonts w:ascii="Arial" w:hAnsi="Arial" w:cs="Arial"/>
          <w:spacing w:val="10"/>
          <w:sz w:val="22"/>
          <w:szCs w:val="22"/>
        </w:rPr>
        <w:t xml:space="preserve">Oferuję wykonanie przedmiotu </w:t>
      </w:r>
      <w:r>
        <w:rPr>
          <w:rFonts w:ascii="Arial" w:hAnsi="Arial" w:cs="Arial"/>
          <w:spacing w:val="10"/>
          <w:sz w:val="22"/>
          <w:szCs w:val="22"/>
        </w:rPr>
        <w:t>Zamówienia</w:t>
      </w:r>
      <w:r w:rsidRPr="00554764">
        <w:rPr>
          <w:rFonts w:ascii="Arial" w:hAnsi="Arial" w:cs="Arial"/>
          <w:spacing w:val="10"/>
          <w:sz w:val="22"/>
          <w:szCs w:val="22"/>
        </w:rPr>
        <w:t xml:space="preserve"> zgodnie z wymaganiami zawartymi w</w:t>
      </w:r>
      <w:r>
        <w:rPr>
          <w:rFonts w:ascii="Arial" w:hAnsi="Arial" w:cs="Arial"/>
          <w:spacing w:val="10"/>
          <w:sz w:val="22"/>
          <w:szCs w:val="22"/>
        </w:rPr>
        <w:t> </w:t>
      </w:r>
      <w:r w:rsidRPr="00554764">
        <w:rPr>
          <w:rFonts w:ascii="Arial" w:hAnsi="Arial" w:cs="Arial"/>
          <w:spacing w:val="10"/>
          <w:sz w:val="22"/>
          <w:szCs w:val="22"/>
        </w:rPr>
        <w:t>Specyfikacji za cenę (obejmującą całkowity koszt wykonania zadania)</w:t>
      </w:r>
      <w:r w:rsidRPr="00554764">
        <w:rPr>
          <w:rFonts w:ascii="Arial" w:hAnsi="Arial" w:cs="Arial"/>
          <w:b/>
          <w:bCs/>
          <w:spacing w:val="10"/>
          <w:sz w:val="22"/>
          <w:szCs w:val="22"/>
        </w:rPr>
        <w:t>:</w:t>
      </w:r>
    </w:p>
    <w:p w14:paraId="5A36C5E6" w14:textId="77777777" w:rsidR="00F037E6" w:rsidRDefault="00F037E6" w:rsidP="00CA7A09">
      <w:pPr>
        <w:pStyle w:val="Tekstpodstawowy3"/>
        <w:tabs>
          <w:tab w:val="left" w:pos="180"/>
        </w:tabs>
        <w:spacing w:beforeLines="60" w:before="144" w:afterLines="60" w:after="144"/>
        <w:ind w:left="426"/>
        <w:jc w:val="both"/>
        <w:rPr>
          <w:rFonts w:ascii="Arial" w:hAnsi="Arial"/>
          <w:sz w:val="22"/>
        </w:rPr>
      </w:pPr>
    </w:p>
    <w:p w14:paraId="74B46714" w14:textId="117F42EA" w:rsidR="00314D73" w:rsidRDefault="00314D73" w:rsidP="00CA7A09">
      <w:pPr>
        <w:pStyle w:val="Tekstpodstawowy3"/>
        <w:tabs>
          <w:tab w:val="left" w:pos="180"/>
        </w:tabs>
        <w:spacing w:beforeLines="60" w:before="144" w:afterLines="60" w:after="144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CA7A09">
        <w:rPr>
          <w:rFonts w:ascii="Arial" w:hAnsi="Arial" w:cs="Arial"/>
          <w:b/>
          <w:bCs/>
          <w:sz w:val="22"/>
          <w:szCs w:val="22"/>
        </w:rPr>
        <w:t>-</w:t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b/>
          <w:sz w:val="22"/>
          <w:szCs w:val="22"/>
        </w:rPr>
        <w:t>Brutto</w:t>
      </w:r>
      <w:r w:rsidRPr="00554764">
        <w:rPr>
          <w:rFonts w:ascii="Arial" w:hAnsi="Arial" w:cs="Arial"/>
          <w:b/>
          <w:bCs/>
          <w:sz w:val="22"/>
          <w:szCs w:val="22"/>
        </w:rPr>
        <w:t>...........................................</w:t>
      </w:r>
      <w:r w:rsidRPr="00554764"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b/>
          <w:bCs/>
          <w:sz w:val="22"/>
          <w:szCs w:val="22"/>
        </w:rPr>
        <w:t>zł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7E35ABC" w14:textId="77777777" w:rsidR="00314D73" w:rsidRDefault="00314D73" w:rsidP="00314D73">
      <w:pPr>
        <w:pStyle w:val="Tekstpodstawowy3"/>
        <w:tabs>
          <w:tab w:val="left" w:pos="180"/>
        </w:tabs>
        <w:spacing w:beforeLines="60" w:before="144" w:afterLines="60" w:after="144"/>
        <w:ind w:firstLine="36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bCs/>
          <w:sz w:val="22"/>
          <w:szCs w:val="22"/>
        </w:rPr>
        <w:t>słownie</w:t>
      </w:r>
      <w:r w:rsidRPr="00554764">
        <w:rPr>
          <w:rFonts w:ascii="Arial" w:hAnsi="Arial" w:cs="Arial"/>
          <w:b/>
          <w:bCs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781CAA7F" w14:textId="77777777" w:rsidR="00314D73" w:rsidRDefault="00314D73" w:rsidP="00314D73">
      <w:pPr>
        <w:pStyle w:val="Tekstpodstawowy3"/>
        <w:tabs>
          <w:tab w:val="left" w:pos="180"/>
        </w:tabs>
        <w:spacing w:beforeLines="60" w:before="144" w:afterLines="60" w:after="144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-</w:t>
      </w:r>
      <w:r w:rsidRPr="00554764">
        <w:rPr>
          <w:rFonts w:ascii="Arial" w:hAnsi="Arial" w:cs="Arial"/>
          <w:b/>
          <w:bCs/>
          <w:sz w:val="22"/>
          <w:szCs w:val="22"/>
        </w:rPr>
        <w:tab/>
      </w:r>
      <w:r w:rsidRPr="001623B8">
        <w:rPr>
          <w:rFonts w:ascii="Arial" w:hAnsi="Arial" w:cs="Arial"/>
          <w:b/>
          <w:bCs/>
          <w:sz w:val="22"/>
          <w:szCs w:val="22"/>
        </w:rPr>
        <w:t>Netto</w:t>
      </w:r>
      <w:r w:rsidRPr="00554764"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b/>
          <w:bCs/>
          <w:sz w:val="22"/>
          <w:szCs w:val="22"/>
        </w:rPr>
        <w:t>...................................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554764">
        <w:rPr>
          <w:rFonts w:ascii="Arial" w:hAnsi="Arial" w:cs="Arial"/>
          <w:b/>
          <w:bCs/>
          <w:sz w:val="22"/>
          <w:szCs w:val="22"/>
        </w:rPr>
        <w:t>........</w:t>
      </w:r>
      <w:r w:rsidRPr="00554764"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b/>
          <w:bCs/>
          <w:sz w:val="22"/>
          <w:szCs w:val="22"/>
        </w:rPr>
        <w:t>zł</w:t>
      </w:r>
    </w:p>
    <w:p w14:paraId="7EC5BFEC" w14:textId="77777777" w:rsidR="00314D73" w:rsidRDefault="00314D73" w:rsidP="00314D73">
      <w:pPr>
        <w:pStyle w:val="Tekstpodstawowy3"/>
        <w:tabs>
          <w:tab w:val="left" w:pos="180"/>
        </w:tabs>
        <w:spacing w:beforeLines="60" w:before="144" w:afterLines="60" w:after="144"/>
        <w:ind w:firstLine="360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Cs/>
          <w:sz w:val="22"/>
          <w:szCs w:val="22"/>
        </w:rPr>
        <w:t>słownie</w:t>
      </w:r>
      <w:r w:rsidRPr="00554764">
        <w:rPr>
          <w:rFonts w:ascii="Arial" w:hAnsi="Arial" w:cs="Arial"/>
          <w:b/>
          <w:bCs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0360AF42" w14:textId="77777777" w:rsidR="00314D73" w:rsidRDefault="00314D73" w:rsidP="00314D73">
      <w:pPr>
        <w:pStyle w:val="Tekstpodstawowy3"/>
        <w:tabs>
          <w:tab w:val="left" w:pos="180"/>
        </w:tabs>
        <w:spacing w:beforeLines="60" w:before="144" w:afterLines="60" w:after="144"/>
        <w:ind w:firstLine="360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-</w:t>
      </w:r>
      <w:r w:rsidRPr="00554764">
        <w:rPr>
          <w:rFonts w:ascii="Arial" w:hAnsi="Arial" w:cs="Arial"/>
          <w:b/>
          <w:bCs/>
          <w:sz w:val="22"/>
          <w:szCs w:val="22"/>
        </w:rPr>
        <w:tab/>
      </w:r>
      <w:r w:rsidRPr="00554764">
        <w:rPr>
          <w:rFonts w:ascii="Arial" w:hAnsi="Arial" w:cs="Arial"/>
          <w:bCs/>
          <w:sz w:val="22"/>
          <w:szCs w:val="22"/>
        </w:rPr>
        <w:t xml:space="preserve">Podatek </w:t>
      </w:r>
      <w:r w:rsidRPr="00554764">
        <w:rPr>
          <w:rFonts w:ascii="Arial" w:hAnsi="Arial" w:cs="Arial"/>
          <w:b/>
          <w:sz w:val="22"/>
          <w:szCs w:val="22"/>
        </w:rPr>
        <w:t>VAT</w:t>
      </w:r>
      <w:r w:rsidRPr="00554764">
        <w:rPr>
          <w:rFonts w:ascii="Arial" w:hAnsi="Arial" w:cs="Arial"/>
          <w:sz w:val="22"/>
          <w:szCs w:val="22"/>
        </w:rPr>
        <w:t xml:space="preserve"> </w:t>
      </w:r>
      <w:r w:rsidRPr="00554764">
        <w:rPr>
          <w:rFonts w:ascii="Arial" w:hAnsi="Arial" w:cs="Arial"/>
          <w:b/>
          <w:bCs/>
          <w:sz w:val="22"/>
          <w:szCs w:val="22"/>
        </w:rPr>
        <w:t>................................ zł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D663CDA" w14:textId="77777777" w:rsidR="00CA7A09" w:rsidRDefault="00CA7A09" w:rsidP="00CA7A09">
      <w:pPr>
        <w:pStyle w:val="Tekstpodstawowy3"/>
        <w:tabs>
          <w:tab w:val="left" w:pos="180"/>
        </w:tabs>
        <w:spacing w:beforeLines="60" w:before="144" w:afterLines="60" w:after="144"/>
        <w:ind w:firstLine="993"/>
        <w:rPr>
          <w:rFonts w:ascii="Arial" w:hAnsi="Arial" w:cs="Arial"/>
          <w:b/>
          <w:bCs/>
          <w:sz w:val="22"/>
          <w:szCs w:val="22"/>
        </w:rPr>
      </w:pPr>
    </w:p>
    <w:p w14:paraId="2F302775" w14:textId="77777777" w:rsidR="00314D73" w:rsidRPr="008F7F05" w:rsidRDefault="00314D73" w:rsidP="00314D73">
      <w:pPr>
        <w:numPr>
          <w:ilvl w:val="0"/>
          <w:numId w:val="2"/>
        </w:numPr>
        <w:suppressAutoHyphens w:val="0"/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196B53">
        <w:rPr>
          <w:rFonts w:ascii="Arial" w:hAnsi="Arial" w:cs="Arial"/>
          <w:bCs/>
          <w:sz w:val="22"/>
          <w:szCs w:val="22"/>
        </w:rPr>
        <w:t>Zobowiązuję się zrealizować przedmiot Zamówienia w terminie</w:t>
      </w:r>
      <w:r>
        <w:rPr>
          <w:rFonts w:ascii="Arial" w:hAnsi="Arial" w:cs="Arial"/>
          <w:bCs/>
          <w:sz w:val="22"/>
          <w:szCs w:val="22"/>
        </w:rPr>
        <w:t xml:space="preserve"> wskazanym w § 1 ust 3 SWZ</w:t>
      </w:r>
      <w:r w:rsidRPr="00196B53">
        <w:rPr>
          <w:rFonts w:ascii="Arial" w:hAnsi="Arial" w:cs="Arial"/>
          <w:bCs/>
          <w:sz w:val="22"/>
          <w:szCs w:val="22"/>
        </w:rPr>
        <w:t>.</w:t>
      </w:r>
    </w:p>
    <w:p w14:paraId="65667AFC" w14:textId="77777777" w:rsidR="00314D73" w:rsidRDefault="00314D73" w:rsidP="00314D73">
      <w:pPr>
        <w:numPr>
          <w:ilvl w:val="0"/>
          <w:numId w:val="2"/>
        </w:numPr>
        <w:suppressAutoHyphens w:val="0"/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2788FA54" w14:textId="77777777" w:rsidR="00314D73" w:rsidRPr="008D0AF9" w:rsidRDefault="00314D73" w:rsidP="00314D73">
      <w:pPr>
        <w:pStyle w:val="Akapitzlist"/>
        <w:numPr>
          <w:ilvl w:val="0"/>
          <w:numId w:val="9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8D0AF9">
        <w:rPr>
          <w:rFonts w:ascii="Arial" w:hAnsi="Arial" w:cs="Arial"/>
          <w:b/>
          <w:sz w:val="22"/>
          <w:szCs w:val="22"/>
        </w:rPr>
        <w:t>zapoznałem się z treścią Specyfikacji (w tym w szczególności z projektem umowy), wszelkimi zmianami wprowadzonymi przez Zamawiającego w trakcie Postępowania o udzielenie Zamówienia i przyjmuję  je bez zastrzeżeń</w:t>
      </w:r>
      <w:r w:rsidRPr="008D0AF9">
        <w:rPr>
          <w:rFonts w:ascii="Arial" w:hAnsi="Arial" w:cs="Arial"/>
          <w:b/>
          <w:bCs/>
          <w:sz w:val="22"/>
          <w:szCs w:val="22"/>
        </w:rPr>
        <w:t>,</w:t>
      </w:r>
    </w:p>
    <w:p w14:paraId="4CF827C1" w14:textId="77777777" w:rsidR="00314D73" w:rsidRPr="00554764" w:rsidRDefault="00314D73" w:rsidP="00314D73">
      <w:pPr>
        <w:numPr>
          <w:ilvl w:val="0"/>
          <w:numId w:val="9"/>
        </w:numPr>
        <w:suppressAutoHyphens w:val="0"/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wyceniłem wszystkie elementy niezbędne do prawidłowego wykonania umowy,</w:t>
      </w:r>
    </w:p>
    <w:p w14:paraId="6719FCA4" w14:textId="77777777" w:rsidR="00314D73" w:rsidRPr="00554764" w:rsidRDefault="00314D73" w:rsidP="00314D73">
      <w:pPr>
        <w:numPr>
          <w:ilvl w:val="0"/>
          <w:numId w:val="9"/>
        </w:numPr>
        <w:suppressAutoHyphens w:val="0"/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oferta została sporządzona na formularzach zgodnych ze wzorami formularzy stanowiącymi załączniki do Specyfikacji,</w:t>
      </w:r>
    </w:p>
    <w:p w14:paraId="6AFDFE23" w14:textId="77777777" w:rsidR="00314D73" w:rsidRPr="00EA06F1" w:rsidRDefault="00314D73" w:rsidP="00314D73">
      <w:pPr>
        <w:numPr>
          <w:ilvl w:val="0"/>
          <w:numId w:val="9"/>
        </w:numPr>
        <w:suppressAutoHyphens w:val="0"/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dokumenty są zgodne z stanem faktycznym.</w:t>
      </w:r>
    </w:p>
    <w:p w14:paraId="2D0B6766" w14:textId="77777777" w:rsidR="00314D73" w:rsidRPr="00F957D0" w:rsidRDefault="00314D73" w:rsidP="00314D73">
      <w:pPr>
        <w:numPr>
          <w:ilvl w:val="0"/>
          <w:numId w:val="9"/>
        </w:numPr>
        <w:suppressAutoHyphens w:val="0"/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5E399303">
        <w:rPr>
          <w:rFonts w:ascii="Arial" w:hAnsi="Arial" w:cs="Arial"/>
          <w:b/>
          <w:bCs/>
          <w:sz w:val="22"/>
          <w:szCs w:val="22"/>
        </w:rPr>
        <w:t xml:space="preserve">zapoznaliśmy się z KODEKSEM POSTĘPOWANIA DLA KONTRAHENTÓW SPÓŁEK GRUPY TAURON zamieszczonym na stronie internetowej Zamawiającego z przetargami / na Platformie </w:t>
      </w:r>
      <w:r w:rsidRPr="5E399303">
        <w:rPr>
          <w:rFonts w:ascii="Arial" w:hAnsi="Arial" w:cs="Arial"/>
          <w:b/>
          <w:bCs/>
          <w:sz w:val="22"/>
          <w:szCs w:val="22"/>
        </w:rPr>
        <w:lastRenderedPageBreak/>
        <w:t>Zakupowej</w:t>
      </w:r>
      <w:r>
        <w:rPr>
          <w:rFonts w:ascii="Arial" w:hAnsi="Arial" w:cs="Arial"/>
          <w:b/>
          <w:bCs/>
          <w:sz w:val="22"/>
          <w:szCs w:val="22"/>
        </w:rPr>
        <w:t xml:space="preserve"> Grupy TAURON</w:t>
      </w:r>
      <w:r w:rsidRPr="5E399303">
        <w:rPr>
          <w:rFonts w:ascii="Arial" w:hAnsi="Arial" w:cs="Arial"/>
          <w:b/>
          <w:bCs/>
          <w:sz w:val="22"/>
          <w:szCs w:val="22"/>
        </w:rPr>
        <w:t xml:space="preserve"> w zakładce „Regulaminy i instrukcje”  i będziemy przestrzegać jego postanowień przy realizacji przedmiotowego Zamówienia,</w:t>
      </w:r>
    </w:p>
    <w:p w14:paraId="298A7013" w14:textId="77777777" w:rsidR="00314D73" w:rsidRPr="00EA06F1" w:rsidRDefault="00314D73" w:rsidP="00314D73">
      <w:pPr>
        <w:numPr>
          <w:ilvl w:val="0"/>
          <w:numId w:val="9"/>
        </w:numPr>
        <w:suppressAutoHyphens w:val="0"/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5E399303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na stronie internetowej pod adresem: </w:t>
      </w:r>
      <w:r w:rsidRPr="00C1393D">
        <w:rPr>
          <w:rFonts w:ascii="Arial" w:hAnsi="Arial" w:cs="Arial"/>
          <w:b/>
          <w:bCs/>
          <w:sz w:val="22"/>
          <w:szCs w:val="22"/>
        </w:rPr>
        <w:t xml:space="preserve">https://www.tauron-dystrybucja.pl/rodo </w:t>
      </w:r>
    </w:p>
    <w:p w14:paraId="3EFA4F56" w14:textId="77777777" w:rsidR="00314D73" w:rsidRDefault="00314D73" w:rsidP="00314D73">
      <w:pPr>
        <w:pStyle w:val="Tekstpodstawowy"/>
        <w:numPr>
          <w:ilvl w:val="0"/>
          <w:numId w:val="2"/>
        </w:numPr>
        <w:suppressAutoHyphens w:val="0"/>
        <w:spacing w:beforeLines="60" w:before="144" w:afterLines="60" w:after="144" w:line="240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p w14:paraId="23C26631" w14:textId="77777777" w:rsidR="00314D73" w:rsidRDefault="00314D73" w:rsidP="00314D73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43387F">
        <w:rPr>
          <w:rFonts w:ascii="Arial" w:hAnsi="Arial" w:cs="Arial"/>
          <w:sz w:val="22"/>
          <w:szCs w:val="22"/>
        </w:rPr>
        <w:t xml:space="preserve">……..…….. </w:t>
      </w:r>
    </w:p>
    <w:p w14:paraId="73D7385E" w14:textId="77777777" w:rsidR="00314D73" w:rsidRDefault="00314D73" w:rsidP="00314D73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 xml:space="preserve">prowadzony przez ……………………………………………, </w:t>
      </w:r>
      <w:r w:rsidRPr="003F1813">
        <w:rPr>
          <w:rFonts w:ascii="Arial" w:hAnsi="Arial" w:cs="Arial"/>
          <w:i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43387F">
        <w:rPr>
          <w:rFonts w:ascii="Arial" w:hAnsi="Arial" w:cs="Arial"/>
          <w:sz w:val="22"/>
          <w:szCs w:val="22"/>
        </w:rPr>
        <w:t>w oparciu o prawidłowo wystawioną fakturę</w:t>
      </w:r>
      <w:r>
        <w:rPr>
          <w:rFonts w:ascii="Arial" w:hAnsi="Arial" w:cs="Arial"/>
          <w:sz w:val="22"/>
          <w:szCs w:val="22"/>
        </w:rPr>
        <w:t>.</w:t>
      </w:r>
    </w:p>
    <w:p w14:paraId="229A74CC" w14:textId="77777777" w:rsidR="00314D73" w:rsidRDefault="00314D73" w:rsidP="00314D73">
      <w:pPr>
        <w:pStyle w:val="Tekstpodstawowy"/>
        <w:numPr>
          <w:ilvl w:val="0"/>
          <w:numId w:val="2"/>
        </w:numPr>
        <w:suppressAutoHyphens w:val="0"/>
        <w:spacing w:beforeLines="60" w:before="144" w:afterLines="60" w:after="144" w:line="240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związany ofertą </w:t>
      </w:r>
      <w:r>
        <w:rPr>
          <w:rFonts w:ascii="Arial" w:hAnsi="Arial" w:cs="Arial"/>
          <w:sz w:val="22"/>
          <w:szCs w:val="22"/>
        </w:rPr>
        <w:t xml:space="preserve">przez okres </w:t>
      </w:r>
      <w:r w:rsidRPr="00554764">
        <w:rPr>
          <w:rFonts w:ascii="Arial" w:hAnsi="Arial" w:cs="Arial"/>
          <w:sz w:val="22"/>
          <w:szCs w:val="22"/>
        </w:rPr>
        <w:t>wskazan</w:t>
      </w:r>
      <w:r>
        <w:rPr>
          <w:rFonts w:ascii="Arial" w:hAnsi="Arial" w:cs="Arial"/>
          <w:sz w:val="22"/>
          <w:szCs w:val="22"/>
        </w:rPr>
        <w:t>y</w:t>
      </w:r>
      <w:r w:rsidRPr="00554764">
        <w:rPr>
          <w:rFonts w:ascii="Arial" w:hAnsi="Arial" w:cs="Arial"/>
          <w:sz w:val="22"/>
          <w:szCs w:val="22"/>
        </w:rPr>
        <w:t xml:space="preserve"> w Specyfikacji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 xml:space="preserve">w przypadku wygrania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zobowiązuję się do zawarcia umowy w terminie i</w:t>
      </w:r>
      <w:r>
        <w:rPr>
          <w:rFonts w:ascii="Arial" w:hAnsi="Arial" w:cs="Arial"/>
          <w:sz w:val="22"/>
          <w:szCs w:val="22"/>
        </w:rPr>
        <w:t> </w:t>
      </w:r>
      <w:r w:rsidRPr="00554764">
        <w:rPr>
          <w:rFonts w:ascii="Arial" w:hAnsi="Arial" w:cs="Arial"/>
          <w:sz w:val="22"/>
          <w:szCs w:val="22"/>
        </w:rPr>
        <w:t>miejscu wyznaczonym przez Zamawiającego.</w:t>
      </w:r>
    </w:p>
    <w:p w14:paraId="1A7F7953" w14:textId="77777777" w:rsidR="00314D73" w:rsidRDefault="00314D73" w:rsidP="00314D73">
      <w:pPr>
        <w:pStyle w:val="Tekstpodstawowy"/>
        <w:numPr>
          <w:ilvl w:val="0"/>
          <w:numId w:val="2"/>
        </w:numPr>
        <w:suppressAutoHyphens w:val="0"/>
        <w:spacing w:beforeLines="60" w:before="144" w:afterLines="60" w:after="144" w:line="240" w:lineRule="auto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</w:t>
      </w:r>
      <w:r w:rsidRPr="00554764">
        <w:rPr>
          <w:rFonts w:ascii="Symbol" w:eastAsia="Symbol" w:hAnsi="Symbol" w:cs="Symbol"/>
          <w:sz w:val="22"/>
          <w:szCs w:val="22"/>
        </w:rPr>
        <w:t></w:t>
      </w:r>
      <w:r w:rsidRPr="00554764">
        <w:rPr>
          <w:rFonts w:ascii="Arial" w:hAnsi="Arial" w:cs="Arial"/>
          <w:sz w:val="22"/>
          <w:szCs w:val="22"/>
        </w:rPr>
        <w:t xml:space="preserve"> nie jestem podatnikiem podatku VAT. </w:t>
      </w:r>
    </w:p>
    <w:p w14:paraId="275E1602" w14:textId="77777777" w:rsidR="00314D73" w:rsidRPr="0029755C" w:rsidRDefault="00314D73" w:rsidP="00314D73">
      <w:pPr>
        <w:numPr>
          <w:ilvl w:val="0"/>
          <w:numId w:val="2"/>
        </w:numPr>
        <w:suppressAutoHyphens w:val="0"/>
        <w:spacing w:before="120"/>
        <w:jc w:val="both"/>
        <w:rPr>
          <w:rFonts w:ascii="Arial" w:hAnsi="Arial" w:cs="Arial"/>
          <w:sz w:val="22"/>
          <w:szCs w:val="22"/>
        </w:rPr>
      </w:pPr>
      <w:r w:rsidRPr="0029755C">
        <w:rPr>
          <w:rFonts w:ascii="Arial" w:hAnsi="Arial" w:cs="Arial"/>
          <w:sz w:val="22"/>
          <w:szCs w:val="22"/>
        </w:rPr>
        <w:t xml:space="preserve">Oświadczam, że produkt, część składowa, surowiec lub usługi, które będą wykorzystywane do jego realizacji, nie podlegają sankcjom, o których mowa w przepisach sankcyjnych, w szczególności w poniższych aktach prawnych: </w:t>
      </w:r>
    </w:p>
    <w:p w14:paraId="5F7F0EAF" w14:textId="77777777" w:rsidR="00314D73" w:rsidRPr="0029755C" w:rsidRDefault="00314D73" w:rsidP="00314D73">
      <w:pPr>
        <w:pStyle w:val="Akapitzlist"/>
        <w:numPr>
          <w:ilvl w:val="0"/>
          <w:numId w:val="32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29755C">
        <w:rPr>
          <w:rFonts w:ascii="Arial" w:hAnsi="Arial" w:cs="Arial"/>
          <w:sz w:val="22"/>
          <w:szCs w:val="22"/>
        </w:rPr>
        <w:t>Ustawa z dnia 13 kwietnia 2022 r. o szczególnych rozwiązaniach w zakresie przeciwdziałania wspieraniu agresji na Ukrainę oraz służących ochronie bezpieczeństwa narodowego,</w:t>
      </w:r>
    </w:p>
    <w:p w14:paraId="2863461D" w14:textId="77777777" w:rsidR="00314D73" w:rsidRPr="0029755C" w:rsidRDefault="00314D73" w:rsidP="00314D73">
      <w:pPr>
        <w:numPr>
          <w:ilvl w:val="0"/>
          <w:numId w:val="32"/>
        </w:numPr>
        <w:suppressAutoHyphens w:val="0"/>
        <w:spacing w:before="120"/>
        <w:jc w:val="both"/>
        <w:rPr>
          <w:rFonts w:ascii="Arial" w:hAnsi="Arial" w:cs="Arial"/>
          <w:sz w:val="22"/>
          <w:szCs w:val="22"/>
        </w:rPr>
      </w:pPr>
      <w:r w:rsidRPr="0029755C">
        <w:rPr>
          <w:rFonts w:ascii="Arial" w:hAnsi="Arial" w:cs="Arial"/>
          <w:sz w:val="22"/>
          <w:szCs w:val="22"/>
        </w:rPr>
        <w:t>Rozporządzenie Rady (UE) nr 833/2014 z dnia 31 lipca 2014 r. dotyczące środków ograniczających w związku z działaniami Rosji destabilizującymi sytuację na Ukrainie wraz z rozporządzeniami zmieniającymi,</w:t>
      </w:r>
    </w:p>
    <w:p w14:paraId="038587A7" w14:textId="77777777" w:rsidR="00314D73" w:rsidRPr="0029755C" w:rsidRDefault="00314D73" w:rsidP="00314D73">
      <w:pPr>
        <w:numPr>
          <w:ilvl w:val="0"/>
          <w:numId w:val="32"/>
        </w:numPr>
        <w:suppressAutoHyphens w:val="0"/>
        <w:spacing w:before="120"/>
        <w:jc w:val="both"/>
        <w:rPr>
          <w:rFonts w:ascii="Arial" w:hAnsi="Arial" w:cs="Arial"/>
          <w:sz w:val="22"/>
          <w:szCs w:val="22"/>
        </w:rPr>
      </w:pPr>
      <w:r w:rsidRPr="0029755C">
        <w:rPr>
          <w:rFonts w:ascii="Arial" w:hAnsi="Arial" w:cs="Arial"/>
          <w:sz w:val="22"/>
          <w:szCs w:val="22"/>
        </w:rPr>
        <w:t>Rozporządzenie Rady (UE) 2022/263 z dnia 23 lutego 2022 r. w sprawie środków ograniczających w odpowiedzi na nielegalne uznanie, okupację lub aneksję przez Federację Rosyjską niektórych niekontrolowanych przez rząd obszarów ukraińskich wraz z rozporządzeniami zmieniającymi.</w:t>
      </w:r>
    </w:p>
    <w:p w14:paraId="34B1BF3A" w14:textId="77777777" w:rsidR="00314D73" w:rsidRDefault="00314D73" w:rsidP="00314D73">
      <w:pPr>
        <w:numPr>
          <w:ilvl w:val="0"/>
          <w:numId w:val="2"/>
        </w:numPr>
        <w:suppressAutoHyphens w:val="0"/>
        <w:spacing w:before="120"/>
        <w:jc w:val="both"/>
        <w:rPr>
          <w:rFonts w:ascii="Arial" w:hAnsi="Arial" w:cs="Arial"/>
          <w:sz w:val="22"/>
          <w:szCs w:val="22"/>
        </w:rPr>
      </w:pPr>
      <w:r w:rsidRPr="00196B53">
        <w:rPr>
          <w:rFonts w:ascii="Arial" w:hAnsi="Arial" w:cs="Arial"/>
          <w:sz w:val="22"/>
          <w:szCs w:val="22"/>
        </w:rPr>
        <w:t>Oświadczam że jestem/ nie jestem powiązany osobowo lub kapitałowo z Zamawiającym</w:t>
      </w:r>
    </w:p>
    <w:p w14:paraId="2201D855" w14:textId="77777777" w:rsidR="00314D73" w:rsidRPr="00554764" w:rsidRDefault="00314D73" w:rsidP="00314D73">
      <w:pPr>
        <w:numPr>
          <w:ilvl w:val="0"/>
          <w:numId w:val="2"/>
        </w:numPr>
        <w:suppressAutoHyphens w:val="0"/>
        <w:spacing w:before="12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3BD4FA90" w14:textId="77777777" w:rsidR="00314D73" w:rsidRPr="00554764" w:rsidRDefault="00314D73" w:rsidP="00314D73">
      <w:pPr>
        <w:numPr>
          <w:ilvl w:val="0"/>
          <w:numId w:val="2"/>
        </w:numPr>
        <w:suppressAutoHyphens w:val="0"/>
        <w:spacing w:before="12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29755C">
        <w:rPr>
          <w:rFonts w:ascii="Arial" w:hAnsi="Arial" w:cs="Arial"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749D3D4D" w14:textId="77777777" w:rsidR="00314D73" w:rsidRPr="00554764" w:rsidRDefault="00314D73" w:rsidP="00314D73">
      <w:pPr>
        <w:numPr>
          <w:ilvl w:val="0"/>
          <w:numId w:val="2"/>
        </w:numPr>
        <w:suppressAutoHyphens w:val="0"/>
        <w:spacing w:before="12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4F45AEC1" w14:textId="77777777" w:rsidR="00314D73" w:rsidRDefault="00314D73" w:rsidP="00314D73">
      <w:pPr>
        <w:spacing w:before="120"/>
        <w:ind w:left="907"/>
        <w:jc w:val="both"/>
        <w:rPr>
          <w:rFonts w:ascii="Arial" w:hAnsi="Arial" w:cs="Arial"/>
          <w:spacing w:val="40"/>
          <w:sz w:val="22"/>
          <w:szCs w:val="22"/>
        </w:rPr>
      </w:pPr>
    </w:p>
    <w:p w14:paraId="3F4DFEA6" w14:textId="77777777" w:rsidR="00314D73" w:rsidRDefault="00314D73" w:rsidP="00314D73">
      <w:pPr>
        <w:numPr>
          <w:ilvl w:val="0"/>
          <w:numId w:val="3"/>
        </w:numPr>
        <w:suppressAutoHyphens w:val="0"/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</w:t>
      </w:r>
      <w:r>
        <w:rPr>
          <w:rFonts w:ascii="Arial" w:hAnsi="Arial" w:cs="Arial"/>
          <w:spacing w:val="40"/>
          <w:sz w:val="22"/>
          <w:szCs w:val="22"/>
        </w:rPr>
        <w:t>...........................................</w:t>
      </w:r>
    </w:p>
    <w:p w14:paraId="2E2F0CA8" w14:textId="77777777" w:rsidR="00314D73" w:rsidRDefault="00314D73" w:rsidP="00314D73">
      <w:pPr>
        <w:spacing w:before="120"/>
        <w:ind w:left="907"/>
        <w:jc w:val="both"/>
        <w:rPr>
          <w:rFonts w:ascii="Arial" w:hAnsi="Arial" w:cs="Arial"/>
          <w:spacing w:val="40"/>
          <w:sz w:val="22"/>
          <w:szCs w:val="22"/>
        </w:rPr>
      </w:pPr>
    </w:p>
    <w:p w14:paraId="5E056784" w14:textId="77777777" w:rsidR="00314D73" w:rsidRDefault="00314D73" w:rsidP="00314D73">
      <w:pPr>
        <w:spacing w:before="120"/>
        <w:ind w:left="907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e-mail...................</w:t>
      </w:r>
      <w:r>
        <w:rPr>
          <w:rFonts w:ascii="Arial" w:hAnsi="Arial" w:cs="Arial"/>
          <w:spacing w:val="40"/>
          <w:sz w:val="22"/>
          <w:szCs w:val="22"/>
        </w:rPr>
        <w:t>.......................</w:t>
      </w:r>
      <w:r w:rsidRPr="00554764">
        <w:rPr>
          <w:rFonts w:ascii="Arial" w:hAnsi="Arial" w:cs="Arial"/>
          <w:spacing w:val="40"/>
          <w:sz w:val="22"/>
          <w:szCs w:val="22"/>
        </w:rPr>
        <w:t>tel. ......</w:t>
      </w:r>
      <w:r>
        <w:rPr>
          <w:rFonts w:ascii="Arial" w:hAnsi="Arial" w:cs="Arial"/>
          <w:spacing w:val="40"/>
          <w:sz w:val="22"/>
          <w:szCs w:val="22"/>
        </w:rPr>
        <w:t>..</w:t>
      </w:r>
      <w:r w:rsidRPr="00554764">
        <w:rPr>
          <w:rFonts w:ascii="Arial" w:hAnsi="Arial" w:cs="Arial"/>
          <w:spacing w:val="40"/>
          <w:sz w:val="22"/>
          <w:szCs w:val="22"/>
        </w:rPr>
        <w:t>................</w:t>
      </w:r>
    </w:p>
    <w:p w14:paraId="10610EAB" w14:textId="77777777" w:rsidR="00314D73" w:rsidRDefault="00314D73" w:rsidP="00314D73">
      <w:pPr>
        <w:spacing w:before="120"/>
        <w:ind w:left="907"/>
        <w:jc w:val="both"/>
        <w:rPr>
          <w:rFonts w:ascii="Arial" w:hAnsi="Arial" w:cs="Arial"/>
          <w:spacing w:val="40"/>
          <w:sz w:val="22"/>
          <w:szCs w:val="22"/>
        </w:rPr>
      </w:pPr>
    </w:p>
    <w:p w14:paraId="767C762F" w14:textId="19F01190" w:rsidR="00314D73" w:rsidRPr="00F57052" w:rsidRDefault="00314D73" w:rsidP="00314D73">
      <w:pPr>
        <w:numPr>
          <w:ilvl w:val="0"/>
          <w:numId w:val="3"/>
        </w:numPr>
        <w:suppressAutoHyphens w:val="0"/>
        <w:spacing w:before="12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</w:t>
      </w:r>
      <w:r>
        <w:rPr>
          <w:rFonts w:ascii="Arial" w:hAnsi="Arial" w:cs="Arial"/>
          <w:spacing w:val="40"/>
          <w:sz w:val="22"/>
          <w:szCs w:val="22"/>
        </w:rPr>
        <w:t>..........................................</w:t>
      </w:r>
    </w:p>
    <w:p w14:paraId="1FCECE88" w14:textId="77777777" w:rsidR="00314D73" w:rsidRPr="00F57052" w:rsidRDefault="00314D73" w:rsidP="00314D73">
      <w:pPr>
        <w:spacing w:before="120"/>
        <w:ind w:left="907"/>
        <w:jc w:val="both"/>
        <w:rPr>
          <w:rFonts w:ascii="Arial" w:hAnsi="Arial" w:cs="Arial"/>
          <w:sz w:val="22"/>
          <w:szCs w:val="22"/>
        </w:rPr>
      </w:pPr>
    </w:p>
    <w:p w14:paraId="5BD5E8C8" w14:textId="77777777" w:rsidR="00314D73" w:rsidRPr="00945139" w:rsidRDefault="00314D73" w:rsidP="00314D73">
      <w:p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 xml:space="preserve"> e-mail.................</w:t>
      </w:r>
      <w:r>
        <w:rPr>
          <w:rFonts w:ascii="Arial" w:hAnsi="Arial" w:cs="Arial"/>
          <w:spacing w:val="40"/>
          <w:sz w:val="22"/>
          <w:szCs w:val="22"/>
        </w:rPr>
        <w:t>................</w:t>
      </w:r>
      <w:r w:rsidRPr="00554764">
        <w:rPr>
          <w:rFonts w:ascii="Arial" w:hAnsi="Arial" w:cs="Arial"/>
          <w:spacing w:val="40"/>
          <w:sz w:val="22"/>
          <w:szCs w:val="22"/>
        </w:rPr>
        <w:t>..tel. ......</w:t>
      </w:r>
      <w:r>
        <w:rPr>
          <w:rFonts w:ascii="Arial" w:hAnsi="Arial" w:cs="Arial"/>
          <w:spacing w:val="40"/>
          <w:sz w:val="22"/>
          <w:szCs w:val="22"/>
        </w:rPr>
        <w:t>.</w:t>
      </w:r>
      <w:r w:rsidRPr="00554764">
        <w:rPr>
          <w:rFonts w:ascii="Arial" w:hAnsi="Arial" w:cs="Arial"/>
          <w:spacing w:val="40"/>
          <w:sz w:val="22"/>
          <w:szCs w:val="22"/>
        </w:rPr>
        <w:t>.................</w:t>
      </w:r>
    </w:p>
    <w:p w14:paraId="38503565" w14:textId="77777777" w:rsidR="00314D73" w:rsidRPr="005632D5" w:rsidRDefault="00314D73" w:rsidP="00314D73">
      <w:pPr>
        <w:numPr>
          <w:ilvl w:val="0"/>
          <w:numId w:val="2"/>
        </w:numPr>
        <w:suppressAutoHyphens w:val="0"/>
        <w:spacing w:before="120"/>
        <w:jc w:val="both"/>
        <w:rPr>
          <w:rFonts w:ascii="Arial" w:hAnsi="Arial" w:cs="Arial"/>
          <w:sz w:val="22"/>
          <w:szCs w:val="22"/>
        </w:rPr>
      </w:pPr>
      <w:r w:rsidRPr="005632D5">
        <w:rPr>
          <w:rFonts w:ascii="Arial" w:hAnsi="Arial" w:cs="Arial"/>
          <w:sz w:val="22"/>
          <w:szCs w:val="22"/>
        </w:rPr>
        <w:t>Integralnymi załącznikami niniejszej oferty, zgodnie z wymaganiami  Specyfikacji, są:</w:t>
      </w:r>
    </w:p>
    <w:p w14:paraId="781D3D61" w14:textId="77777777" w:rsidR="00314D73" w:rsidRPr="005632D5" w:rsidRDefault="00314D73" w:rsidP="00314D73">
      <w:pPr>
        <w:numPr>
          <w:ilvl w:val="1"/>
          <w:numId w:val="4"/>
        </w:numPr>
        <w:tabs>
          <w:tab w:val="clear" w:pos="1440"/>
        </w:tabs>
        <w:suppressAutoHyphens w:val="0"/>
        <w:spacing w:before="120"/>
        <w:ind w:left="426"/>
        <w:jc w:val="both"/>
        <w:rPr>
          <w:rFonts w:ascii="Arial" w:hAnsi="Arial" w:cs="Arial"/>
          <w:spacing w:val="40"/>
          <w:sz w:val="22"/>
          <w:szCs w:val="22"/>
        </w:rPr>
      </w:pPr>
      <w:r w:rsidRPr="005632D5">
        <w:rPr>
          <w:rFonts w:ascii="Arial" w:hAnsi="Arial" w:cs="Arial"/>
          <w:spacing w:val="40"/>
          <w:sz w:val="22"/>
          <w:szCs w:val="22"/>
        </w:rPr>
        <w:t>......................................................................................</w:t>
      </w:r>
    </w:p>
    <w:p w14:paraId="14C89C57" w14:textId="77777777" w:rsidR="00314D73" w:rsidRPr="005632D5" w:rsidRDefault="00314D73" w:rsidP="00314D73">
      <w:pPr>
        <w:numPr>
          <w:ilvl w:val="1"/>
          <w:numId w:val="4"/>
        </w:numPr>
        <w:tabs>
          <w:tab w:val="clear" w:pos="1440"/>
        </w:tabs>
        <w:suppressAutoHyphens w:val="0"/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5632D5">
        <w:rPr>
          <w:rFonts w:ascii="Arial" w:hAnsi="Arial" w:cs="Arial"/>
          <w:spacing w:val="40"/>
          <w:sz w:val="22"/>
          <w:szCs w:val="22"/>
        </w:rPr>
        <w:t>......................................................................................</w:t>
      </w:r>
    </w:p>
    <w:p w14:paraId="6F2270DF" w14:textId="77777777" w:rsidR="00314D73" w:rsidRPr="005632D5" w:rsidRDefault="00314D73" w:rsidP="00314D73">
      <w:pPr>
        <w:numPr>
          <w:ilvl w:val="1"/>
          <w:numId w:val="4"/>
        </w:numPr>
        <w:tabs>
          <w:tab w:val="clear" w:pos="1440"/>
        </w:tabs>
        <w:suppressAutoHyphens w:val="0"/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5632D5">
        <w:rPr>
          <w:rFonts w:ascii="Arial" w:hAnsi="Arial" w:cs="Arial"/>
          <w:spacing w:val="40"/>
          <w:sz w:val="22"/>
          <w:szCs w:val="22"/>
        </w:rPr>
        <w:t>......................................................................................</w:t>
      </w:r>
    </w:p>
    <w:p w14:paraId="17510EDB" w14:textId="77777777" w:rsidR="00314D73" w:rsidRDefault="00314D73" w:rsidP="00314D73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1BB39425" w14:textId="77777777" w:rsidR="00314D73" w:rsidRPr="00554764" w:rsidRDefault="00314D73" w:rsidP="00314D73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534705D7" w14:textId="77777777" w:rsidR="00314D73" w:rsidRPr="00D342F3" w:rsidRDefault="00314D73" w:rsidP="00314D73">
      <w:pPr>
        <w:jc w:val="right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pacing w:val="20"/>
          <w:sz w:val="22"/>
          <w:szCs w:val="22"/>
        </w:rPr>
        <w:t xml:space="preserve">   </w:t>
      </w:r>
      <w:r w:rsidRPr="00D342F3">
        <w:rPr>
          <w:rFonts w:ascii="Arial" w:hAnsi="Arial" w:cs="Arial"/>
          <w:i/>
          <w:iCs/>
          <w:sz w:val="20"/>
          <w:szCs w:val="20"/>
        </w:rPr>
        <w:t xml:space="preserve">……………………..……………………………………………………………….. </w:t>
      </w:r>
    </w:p>
    <w:p w14:paraId="66B7DDFF" w14:textId="77777777" w:rsidR="00314D73" w:rsidRDefault="00314D73" w:rsidP="00314D73">
      <w:pPr>
        <w:jc w:val="right"/>
        <w:rPr>
          <w:sz w:val="22"/>
          <w:szCs w:val="22"/>
        </w:rPr>
      </w:pPr>
      <w:r w:rsidRPr="00D342F3">
        <w:rPr>
          <w:rFonts w:ascii="Arial" w:hAnsi="Arial" w:cs="Arial"/>
          <w:i/>
          <w:iCs/>
          <w:sz w:val="20"/>
          <w:szCs w:val="20"/>
        </w:rPr>
        <w:t>(podpis/y i pieczęć/ci osób upoważnionych do reprezentowania Wykonawcy)</w:t>
      </w:r>
      <w:r w:rsidRPr="00554764">
        <w:rPr>
          <w:sz w:val="22"/>
          <w:szCs w:val="22"/>
        </w:rPr>
        <w:br w:type="page"/>
      </w:r>
    </w:p>
    <w:p w14:paraId="36CC781F" w14:textId="77777777" w:rsidR="00314D73" w:rsidRPr="00850762" w:rsidRDefault="00314D73" w:rsidP="00314D73">
      <w:pPr>
        <w:pStyle w:val="Nagwek1"/>
        <w:spacing w:before="0" w:after="0"/>
        <w:jc w:val="right"/>
        <w:rPr>
          <w:b w:val="0"/>
          <w:bCs/>
          <w:sz w:val="22"/>
          <w:szCs w:val="22"/>
        </w:rPr>
      </w:pPr>
      <w:bookmarkStart w:id="1" w:name="_Toc199317546"/>
      <w:r w:rsidRPr="00850762">
        <w:rPr>
          <w:b w:val="0"/>
          <w:sz w:val="22"/>
          <w:szCs w:val="22"/>
        </w:rPr>
        <w:lastRenderedPageBreak/>
        <w:t>Załącznik nr 2 do SWZ</w:t>
      </w:r>
      <w:bookmarkEnd w:id="1"/>
      <w:r w:rsidRPr="00850762">
        <w:rPr>
          <w:b w:val="0"/>
          <w:sz w:val="22"/>
          <w:szCs w:val="22"/>
        </w:rPr>
        <w:t xml:space="preserve">  </w:t>
      </w:r>
    </w:p>
    <w:p w14:paraId="5D291A19" w14:textId="77777777" w:rsidR="00314D73" w:rsidRPr="00554764" w:rsidRDefault="00314D73" w:rsidP="00314D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1" allowOverlap="1" wp14:anchorId="03B464FE" wp14:editId="3A9324F0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30ADE" id="Line 2" o:spid="_x0000_s1026" style="position:absolute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DB0CF3" w14:textId="77777777" w:rsidR="00314D73" w:rsidRPr="00554764" w:rsidRDefault="00314D73" w:rsidP="00314D7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4A8C6DEA" w14:textId="77777777" w:rsidR="00314D73" w:rsidRDefault="00314D73" w:rsidP="00314D7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08618739" w14:textId="77777777" w:rsidR="00314D73" w:rsidRPr="00554764" w:rsidRDefault="00314D73" w:rsidP="00314D7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Wykonawcy:</w:t>
      </w:r>
    </w:p>
    <w:p w14:paraId="208D47B0" w14:textId="77777777" w:rsidR="00314D73" w:rsidRPr="00554764" w:rsidRDefault="00314D73" w:rsidP="00314D7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Firma (nazwa): </w:t>
      </w:r>
      <w:r w:rsidRPr="00554764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</w:t>
      </w:r>
      <w:r w:rsidRPr="0055476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</w:t>
      </w:r>
      <w:r w:rsidRPr="00554764">
        <w:rPr>
          <w:rFonts w:ascii="Arial" w:hAnsi="Arial" w:cs="Arial"/>
          <w:sz w:val="22"/>
          <w:szCs w:val="22"/>
        </w:rPr>
        <w:t>………….........</w:t>
      </w:r>
    </w:p>
    <w:p w14:paraId="6703E455" w14:textId="77777777" w:rsidR="00314D73" w:rsidRPr="002C7C45" w:rsidRDefault="00314D73" w:rsidP="00314D7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>:</w:t>
      </w:r>
      <w:r w:rsidRPr="00554764">
        <w:rPr>
          <w:rFonts w:ascii="Arial" w:hAnsi="Arial" w:cs="Arial"/>
          <w:sz w:val="22"/>
          <w:szCs w:val="22"/>
        </w:rPr>
        <w:t xml:space="preserve"> </w:t>
      </w:r>
      <w:r w:rsidRPr="002C7C45">
        <w:rPr>
          <w:rFonts w:ascii="Arial" w:hAnsi="Arial" w:cs="Arial"/>
          <w:sz w:val="22"/>
          <w:szCs w:val="22"/>
        </w:rPr>
        <w:t>……………………………………………………......................................................................</w:t>
      </w:r>
    </w:p>
    <w:p w14:paraId="46DBFF63" w14:textId="2C59B5E0" w:rsidR="00314D73" w:rsidRPr="00086CB2" w:rsidRDefault="00314D73" w:rsidP="00CA7A09">
      <w:pPr>
        <w:widowControl w:val="0"/>
        <w:autoSpaceDE w:val="0"/>
        <w:autoSpaceDN w:val="0"/>
        <w:adjustRightInd w:val="0"/>
        <w:spacing w:before="120" w:after="120" w:line="32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C7C45">
        <w:rPr>
          <w:rFonts w:ascii="Arial" w:hAnsi="Arial" w:cs="Arial"/>
          <w:sz w:val="22"/>
          <w:szCs w:val="22"/>
        </w:rPr>
        <w:t xml:space="preserve">zadanie pn.: </w:t>
      </w:r>
      <w:r w:rsidRPr="00086CB2">
        <w:rPr>
          <w:rFonts w:ascii="Arial" w:hAnsi="Arial" w:cs="Arial"/>
          <w:b/>
          <w:bCs/>
          <w:sz w:val="22"/>
          <w:szCs w:val="22"/>
        </w:rPr>
        <w:t>„</w:t>
      </w:r>
      <w:r w:rsidR="00F037E6">
        <w:rPr>
          <w:rFonts w:ascii="Arial" w:hAnsi="Arial" w:cs="Arial"/>
          <w:b/>
          <w:sz w:val="22"/>
          <w:szCs w:val="22"/>
        </w:rPr>
        <w:t>Dostawa gadżetów w ramach projektu Branżowego Centrum Umiejętności</w:t>
      </w:r>
      <w:r w:rsidRPr="00086CB2">
        <w:rPr>
          <w:rFonts w:ascii="Arial" w:hAnsi="Arial" w:cs="Arial"/>
          <w:b/>
          <w:bCs/>
          <w:sz w:val="22"/>
          <w:szCs w:val="22"/>
        </w:rPr>
        <w:t>”</w:t>
      </w:r>
    </w:p>
    <w:p w14:paraId="00E15AC0" w14:textId="77777777" w:rsidR="00314D73" w:rsidRPr="00086CB2" w:rsidRDefault="00314D73" w:rsidP="00314D73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0632CCC" w14:textId="77777777" w:rsidR="00314D73" w:rsidRDefault="00314D73" w:rsidP="00314D73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7BA7F07" w14:textId="77777777" w:rsidR="00314D73" w:rsidRPr="00554764" w:rsidRDefault="00314D73" w:rsidP="00314D73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28A80A95" w14:textId="77777777" w:rsidR="00314D73" w:rsidRPr="00554764" w:rsidRDefault="00314D73" w:rsidP="00314D73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posiadam uprawnienia do wykonywania określonej w Specyfikacji działalności lub czynności, jeżeli ustawy nakładają obowiązek posiadania takich uprawnień</w:t>
      </w:r>
      <w:r>
        <w:rPr>
          <w:rFonts w:ascii="Arial" w:hAnsi="Arial" w:cs="Arial"/>
          <w:sz w:val="22"/>
          <w:szCs w:val="22"/>
        </w:rPr>
        <w:t>;</w:t>
      </w:r>
    </w:p>
    <w:p w14:paraId="51AAC434" w14:textId="77777777" w:rsidR="00314D73" w:rsidRPr="00554764" w:rsidRDefault="00314D73" w:rsidP="00314D73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posiadam niezbędną wiedzę i doświadczenie</w:t>
      </w:r>
      <w:r>
        <w:rPr>
          <w:rFonts w:ascii="Arial" w:hAnsi="Arial" w:cs="Arial"/>
          <w:sz w:val="22"/>
          <w:szCs w:val="22"/>
        </w:rPr>
        <w:t>;</w:t>
      </w:r>
    </w:p>
    <w:p w14:paraId="1F35E312" w14:textId="77777777" w:rsidR="00314D73" w:rsidRPr="00554764" w:rsidRDefault="00314D73" w:rsidP="00314D73">
      <w:pPr>
        <w:pStyle w:val="Akapitzlist"/>
        <w:rPr>
          <w:rFonts w:ascii="Arial" w:hAnsi="Arial" w:cs="Arial"/>
          <w:sz w:val="22"/>
          <w:szCs w:val="22"/>
        </w:rPr>
      </w:pPr>
    </w:p>
    <w:p w14:paraId="7154FDC1" w14:textId="77777777" w:rsidR="00314D73" w:rsidRPr="00554764" w:rsidRDefault="00314D73" w:rsidP="00314D73">
      <w:pPr>
        <w:numPr>
          <w:ilvl w:val="0"/>
          <w:numId w:val="10"/>
        </w:numPr>
        <w:tabs>
          <w:tab w:val="clear" w:pos="72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iCs/>
          <w:sz w:val="22"/>
          <w:szCs w:val="22"/>
        </w:rPr>
        <w:t xml:space="preserve">dysponuję odpowiednim potencjałem technicznym oraz osobami zdolnymi do wykonania </w:t>
      </w:r>
      <w:r>
        <w:rPr>
          <w:rFonts w:ascii="Arial" w:hAnsi="Arial" w:cs="Arial"/>
          <w:iCs/>
          <w:sz w:val="22"/>
          <w:szCs w:val="22"/>
        </w:rPr>
        <w:t>Zamówienia;</w:t>
      </w:r>
    </w:p>
    <w:p w14:paraId="6497DB9C" w14:textId="77777777" w:rsidR="00314D73" w:rsidRPr="00554764" w:rsidRDefault="00314D73" w:rsidP="00314D73">
      <w:pPr>
        <w:numPr>
          <w:ilvl w:val="0"/>
          <w:numId w:val="10"/>
        </w:numPr>
        <w:tabs>
          <w:tab w:val="clear" w:pos="720"/>
          <w:tab w:val="num" w:pos="360"/>
        </w:tabs>
        <w:suppressAutoHyphens w:val="0"/>
        <w:spacing w:before="120" w:after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znajduję się w sytuacji ekonomicznej i finansowej zapewniającej wykonanie </w:t>
      </w:r>
      <w:r>
        <w:rPr>
          <w:rFonts w:ascii="Arial" w:hAnsi="Arial" w:cs="Arial"/>
          <w:sz w:val="22"/>
          <w:szCs w:val="22"/>
        </w:rPr>
        <w:t>Zamówienia;</w:t>
      </w:r>
    </w:p>
    <w:p w14:paraId="30D0CB4F" w14:textId="77777777" w:rsidR="00314D73" w:rsidRPr="00554764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okresie 3 lat przed wszczęciem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nie </w:t>
      </w:r>
      <w:r w:rsidRPr="00554764">
        <w:rPr>
          <w:rFonts w:ascii="Arial" w:hAnsi="Arial" w:cs="Arial"/>
          <w:iCs/>
          <w:sz w:val="22"/>
          <w:szCs w:val="22"/>
        </w:rPr>
        <w:t>stwierdzono prawomocnym orzeczeniem s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 xml:space="preserve">du wyrządzenia </w:t>
      </w:r>
      <w:r>
        <w:rPr>
          <w:rFonts w:ascii="Arial" w:hAnsi="Arial" w:cs="Arial"/>
          <w:iCs/>
          <w:sz w:val="22"/>
          <w:szCs w:val="22"/>
        </w:rPr>
        <w:t xml:space="preserve">przeze mnie </w:t>
      </w:r>
      <w:r w:rsidRPr="00554764">
        <w:rPr>
          <w:rFonts w:ascii="Arial" w:hAnsi="Arial" w:cs="Arial"/>
          <w:iCs/>
          <w:sz w:val="22"/>
          <w:szCs w:val="22"/>
        </w:rPr>
        <w:t xml:space="preserve">szkody polegającej na niewykonaniu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 xml:space="preserve"> lub wykonaniu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 xml:space="preserve"> nienale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ycie</w:t>
      </w:r>
      <w:r>
        <w:rPr>
          <w:rFonts w:ascii="Arial" w:hAnsi="Arial" w:cs="Arial"/>
          <w:iCs/>
          <w:sz w:val="22"/>
          <w:szCs w:val="22"/>
        </w:rPr>
        <w:t>;</w:t>
      </w:r>
    </w:p>
    <w:p w14:paraId="55147528" w14:textId="77777777" w:rsidR="00314D73" w:rsidRPr="00554764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otwarto w odniesieniu do mnie likwidacji ani nie ogłoszono upadłości</w:t>
      </w:r>
      <w:r>
        <w:rPr>
          <w:rFonts w:ascii="Arial" w:hAnsi="Arial" w:cs="Arial"/>
          <w:sz w:val="22"/>
          <w:szCs w:val="22"/>
        </w:rPr>
        <w:t>;</w:t>
      </w:r>
    </w:p>
    <w:p w14:paraId="0CDF691C" w14:textId="77777777" w:rsidR="00314D73" w:rsidRPr="00554764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zalegam z</w:t>
      </w:r>
      <w:r w:rsidRPr="00554764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>
        <w:rPr>
          <w:rFonts w:ascii="Arial" w:hAnsi="Arial" w:cs="Arial"/>
          <w:iCs/>
          <w:sz w:val="22"/>
          <w:szCs w:val="22"/>
        </w:rPr>
        <w:br/>
        <w:t>i</w:t>
      </w:r>
      <w:r w:rsidRPr="00554764">
        <w:rPr>
          <w:rFonts w:ascii="Arial" w:hAnsi="Arial" w:cs="Arial"/>
          <w:iCs/>
          <w:sz w:val="22"/>
          <w:szCs w:val="22"/>
        </w:rPr>
        <w:t xml:space="preserve"> zdrowotne, z wyj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enia na raty zaległych płatno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lub wstrzymanie w cało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wykonania decyzji wła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ciwego organu</w:t>
      </w:r>
      <w:r>
        <w:rPr>
          <w:rFonts w:ascii="Arial" w:hAnsi="Arial" w:cs="Arial"/>
          <w:sz w:val="22"/>
          <w:szCs w:val="22"/>
        </w:rPr>
        <w:t>;</w:t>
      </w:r>
    </w:p>
    <w:p w14:paraId="71D00806" w14:textId="77777777" w:rsidR="00314D73" w:rsidRPr="00554764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fizycznej:</w:t>
      </w:r>
      <w:r w:rsidRPr="00554764">
        <w:rPr>
          <w:rFonts w:ascii="Arial" w:hAnsi="Arial" w:cs="Arial"/>
          <w:sz w:val="22"/>
          <w:szCs w:val="22"/>
        </w:rPr>
        <w:t xml:space="preserve"> nie zostałem prawomocnie skazany </w:t>
      </w:r>
      <w:r w:rsidRPr="00554764">
        <w:rPr>
          <w:rFonts w:ascii="Arial" w:hAnsi="Arial" w:cs="Arial"/>
          <w:iCs/>
          <w:sz w:val="22"/>
          <w:szCs w:val="22"/>
        </w:rPr>
        <w:t>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</w:t>
      </w:r>
      <w:r>
        <w:rPr>
          <w:rFonts w:ascii="Arial" w:hAnsi="Arial" w:cs="Arial"/>
          <w:iCs/>
          <w:sz w:val="22"/>
          <w:szCs w:val="22"/>
        </w:rPr>
        <w:t> </w:t>
      </w:r>
      <w:r w:rsidRPr="00554764">
        <w:rPr>
          <w:rFonts w:ascii="Arial" w:hAnsi="Arial" w:cs="Arial"/>
          <w:iCs/>
          <w:sz w:val="22"/>
          <w:szCs w:val="22"/>
        </w:rPr>
        <w:t>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</w:t>
      </w:r>
      <w:r>
        <w:rPr>
          <w:rFonts w:ascii="Arial" w:hAnsi="Arial" w:cs="Arial"/>
          <w:iCs/>
          <w:sz w:val="22"/>
          <w:szCs w:val="22"/>
        </w:rPr>
        <w:t>;</w:t>
      </w:r>
    </w:p>
    <w:p w14:paraId="54D0B881" w14:textId="77777777" w:rsidR="00314D73" w:rsidRPr="00554764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B10EA">
        <w:rPr>
          <w:rFonts w:ascii="Arial" w:hAnsi="Arial" w:cs="Arial"/>
          <w:sz w:val="22"/>
          <w:szCs w:val="22"/>
          <w:u w:val="single"/>
        </w:rPr>
        <w:t>dot. spółki jawnej</w:t>
      </w:r>
      <w:r w:rsidRPr="00554764">
        <w:rPr>
          <w:rFonts w:ascii="Arial" w:hAnsi="Arial" w:cs="Arial"/>
          <w:sz w:val="22"/>
          <w:szCs w:val="22"/>
        </w:rPr>
        <w:t xml:space="preserve">: żaden wspólnik nie został </w:t>
      </w:r>
      <w:r w:rsidRPr="00554764">
        <w:rPr>
          <w:rFonts w:ascii="Arial" w:hAnsi="Arial" w:cs="Arial"/>
          <w:iCs/>
          <w:sz w:val="22"/>
          <w:szCs w:val="22"/>
        </w:rPr>
        <w:t>prawomocnie 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6642FD1C" w14:textId="77777777" w:rsidR="00314D73" w:rsidRPr="00554764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spółki partnerskiej:</w:t>
      </w:r>
      <w:r w:rsidRPr="00554764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554764">
        <w:rPr>
          <w:rFonts w:ascii="Arial" w:hAnsi="Arial" w:cs="Arial"/>
          <w:iCs/>
          <w:sz w:val="22"/>
          <w:szCs w:val="22"/>
        </w:rPr>
        <w:t>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udziału w </w:t>
      </w:r>
      <w:r w:rsidRPr="00554764">
        <w:rPr>
          <w:rFonts w:ascii="Arial" w:hAnsi="Arial" w:cs="Arial"/>
          <w:iCs/>
          <w:sz w:val="22"/>
          <w:szCs w:val="22"/>
        </w:rPr>
        <w:lastRenderedPageBreak/>
        <w:t xml:space="preserve">zorganizowanej grupie </w:t>
      </w:r>
      <w:r>
        <w:rPr>
          <w:rFonts w:ascii="Arial" w:hAnsi="Arial" w:cs="Arial"/>
          <w:iCs/>
          <w:sz w:val="22"/>
          <w:szCs w:val="22"/>
        </w:rPr>
        <w:br/>
      </w:r>
      <w:r w:rsidRPr="00554764">
        <w:rPr>
          <w:rFonts w:ascii="Arial" w:hAnsi="Arial" w:cs="Arial"/>
          <w:iCs/>
          <w:sz w:val="22"/>
          <w:szCs w:val="22"/>
        </w:rPr>
        <w:t>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32F5099E" w14:textId="77777777" w:rsidR="00314D73" w:rsidRPr="00554764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554764">
        <w:rPr>
          <w:rFonts w:ascii="Arial" w:hAnsi="Arial" w:cs="Arial"/>
          <w:sz w:val="22"/>
          <w:szCs w:val="22"/>
        </w:rPr>
        <w:t xml:space="preserve"> żaden komplementariusz </w:t>
      </w:r>
      <w:r>
        <w:rPr>
          <w:rFonts w:ascii="Arial" w:hAnsi="Arial" w:cs="Arial"/>
          <w:sz w:val="22"/>
          <w:szCs w:val="22"/>
        </w:rPr>
        <w:br/>
      </w:r>
      <w:r w:rsidRPr="00554764">
        <w:rPr>
          <w:rFonts w:ascii="Arial" w:hAnsi="Arial" w:cs="Arial"/>
          <w:sz w:val="22"/>
          <w:szCs w:val="22"/>
        </w:rPr>
        <w:t xml:space="preserve">nie został </w:t>
      </w:r>
      <w:r w:rsidRPr="00554764">
        <w:rPr>
          <w:rFonts w:ascii="Arial" w:hAnsi="Arial" w:cs="Arial"/>
          <w:iCs/>
          <w:sz w:val="22"/>
          <w:szCs w:val="22"/>
        </w:rPr>
        <w:t>prawomocnie 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powaniem o</w:t>
      </w:r>
      <w:r>
        <w:rPr>
          <w:rFonts w:ascii="Arial" w:hAnsi="Arial" w:cs="Arial"/>
          <w:iCs/>
          <w:sz w:val="22"/>
          <w:szCs w:val="22"/>
        </w:rPr>
        <w:t> </w:t>
      </w:r>
      <w:r w:rsidRPr="00554764">
        <w:rPr>
          <w:rFonts w:ascii="Arial" w:hAnsi="Arial" w:cs="Arial"/>
          <w:iCs/>
          <w:sz w:val="22"/>
          <w:szCs w:val="22"/>
        </w:rPr>
        <w:t xml:space="preserve">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</w:t>
      </w:r>
      <w:r>
        <w:rPr>
          <w:rFonts w:ascii="Arial" w:hAnsi="Arial" w:cs="Arial"/>
          <w:iCs/>
          <w:sz w:val="22"/>
          <w:szCs w:val="22"/>
        </w:rPr>
        <w:t> </w:t>
      </w:r>
      <w:r w:rsidRPr="00554764">
        <w:rPr>
          <w:rFonts w:ascii="Arial" w:hAnsi="Arial" w:cs="Arial"/>
          <w:iCs/>
          <w:sz w:val="22"/>
          <w:szCs w:val="22"/>
        </w:rPr>
        <w:t>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pstwa </w:t>
      </w:r>
      <w:r>
        <w:rPr>
          <w:rFonts w:ascii="Arial" w:hAnsi="Arial" w:cs="Arial"/>
          <w:iCs/>
          <w:sz w:val="22"/>
          <w:szCs w:val="22"/>
        </w:rPr>
        <w:br/>
      </w:r>
      <w:r w:rsidRPr="00554764">
        <w:rPr>
          <w:rFonts w:ascii="Arial" w:hAnsi="Arial" w:cs="Arial"/>
          <w:iCs/>
          <w:sz w:val="22"/>
          <w:szCs w:val="22"/>
        </w:rPr>
        <w:t>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7D7EC232" w14:textId="77777777" w:rsidR="00314D73" w:rsidRPr="00554764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prawnej:</w:t>
      </w:r>
      <w:r w:rsidRPr="00554764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554764">
        <w:rPr>
          <w:rFonts w:ascii="Arial" w:hAnsi="Arial" w:cs="Arial"/>
          <w:iCs/>
          <w:sz w:val="22"/>
          <w:szCs w:val="22"/>
        </w:rPr>
        <w:t>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02ECE32A" w14:textId="77777777" w:rsidR="00314D73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sąd nie orzekł wobec mnie, jako podmiotu zbiorowego, zakazu ubiegania się o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, na podstawie przepisów o odpowiedzialności podmiotów zbiorowych za czyny zabronione pod groźbą kary</w:t>
      </w:r>
      <w:r>
        <w:rPr>
          <w:rFonts w:ascii="Arial" w:hAnsi="Arial" w:cs="Arial"/>
          <w:sz w:val="22"/>
          <w:szCs w:val="22"/>
        </w:rPr>
        <w:t>;</w:t>
      </w:r>
    </w:p>
    <w:p w14:paraId="54D3846B" w14:textId="77777777" w:rsidR="00314D73" w:rsidRDefault="00314D73" w:rsidP="00314D73">
      <w:pPr>
        <w:pStyle w:val="NormalnyWeb"/>
        <w:numPr>
          <w:ilvl w:val="0"/>
          <w:numId w:val="10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jestem  powiązany osobowo lub kapitałowo z </w:t>
      </w:r>
      <w:r w:rsidRPr="008D54B3">
        <w:rPr>
          <w:rFonts w:ascii="Arial" w:hAnsi="Arial" w:cs="Arial"/>
          <w:sz w:val="22"/>
          <w:szCs w:val="22"/>
        </w:rPr>
        <w:t xml:space="preserve">Zamawiającym, lub osobami upoważnionymi </w:t>
      </w:r>
      <w:r>
        <w:rPr>
          <w:rFonts w:ascii="Arial" w:hAnsi="Arial" w:cs="Arial"/>
          <w:sz w:val="22"/>
          <w:szCs w:val="22"/>
        </w:rPr>
        <w:br/>
      </w:r>
      <w:r w:rsidRPr="008D54B3">
        <w:rPr>
          <w:rFonts w:ascii="Arial" w:hAnsi="Arial" w:cs="Arial"/>
          <w:sz w:val="22"/>
          <w:szCs w:val="22"/>
        </w:rPr>
        <w:t xml:space="preserve">do zaciągania zobowiązań w imieniu tego Zamawiającego lub osobami wykonującymi </w:t>
      </w:r>
      <w:r>
        <w:rPr>
          <w:rFonts w:ascii="Arial" w:hAnsi="Arial" w:cs="Arial"/>
          <w:sz w:val="22"/>
          <w:szCs w:val="22"/>
        </w:rPr>
        <w:br/>
      </w:r>
      <w:r w:rsidRPr="008D54B3">
        <w:rPr>
          <w:rFonts w:ascii="Arial" w:hAnsi="Arial" w:cs="Arial"/>
          <w:sz w:val="22"/>
          <w:szCs w:val="22"/>
        </w:rPr>
        <w:t xml:space="preserve">w imieniu tego Zamawiającego czynności związane z przygotowaniem </w:t>
      </w:r>
      <w:r>
        <w:rPr>
          <w:rFonts w:ascii="Arial" w:hAnsi="Arial" w:cs="Arial"/>
          <w:sz w:val="22"/>
          <w:szCs w:val="22"/>
        </w:rPr>
        <w:t>lub</w:t>
      </w:r>
      <w:r w:rsidRPr="008D54B3">
        <w:rPr>
          <w:rFonts w:ascii="Arial" w:hAnsi="Arial" w:cs="Arial"/>
          <w:sz w:val="22"/>
          <w:szCs w:val="22"/>
        </w:rPr>
        <w:t xml:space="preserve"> przeprowadz</w:t>
      </w:r>
      <w:r>
        <w:rPr>
          <w:rFonts w:ascii="Arial" w:hAnsi="Arial" w:cs="Arial"/>
          <w:sz w:val="22"/>
          <w:szCs w:val="22"/>
        </w:rPr>
        <w:t>eniem  postępowania o udzielenie Zamówienia</w:t>
      </w:r>
      <w:r w:rsidRPr="00D87BBB">
        <w:t xml:space="preserve"> </w:t>
      </w:r>
      <w:r w:rsidRPr="00D87BBB">
        <w:rPr>
          <w:rFonts w:ascii="Arial" w:hAnsi="Arial" w:cs="Arial"/>
          <w:sz w:val="22"/>
          <w:szCs w:val="22"/>
        </w:rPr>
        <w:t>lub innymi podmiotami ze strony Zamawiającego mogącymi mieć wpływ na wynik tego postepowania</w:t>
      </w:r>
      <w:r w:rsidRPr="008D54B3">
        <w:rPr>
          <w:rFonts w:ascii="Arial" w:hAnsi="Arial" w:cs="Arial"/>
          <w:sz w:val="22"/>
          <w:szCs w:val="22"/>
        </w:rPr>
        <w:t>, w szczególności:</w:t>
      </w:r>
    </w:p>
    <w:p w14:paraId="518BE59F" w14:textId="77777777" w:rsidR="00314D73" w:rsidRDefault="00314D73" w:rsidP="00314D73">
      <w:pPr>
        <w:pStyle w:val="Tekstpodstawowy"/>
        <w:numPr>
          <w:ilvl w:val="7"/>
          <w:numId w:val="20"/>
        </w:numPr>
        <w:tabs>
          <w:tab w:val="clear" w:pos="5400"/>
          <w:tab w:val="left" w:pos="360"/>
        </w:tabs>
        <w:suppressAutoHyphens w:val="0"/>
        <w:overflowPunct w:val="0"/>
        <w:spacing w:before="120" w:after="0" w:line="240" w:lineRule="auto"/>
        <w:ind w:left="709" w:hanging="425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jestem </w:t>
      </w:r>
      <w:r w:rsidRPr="00421FA8">
        <w:rPr>
          <w:rFonts w:ascii="Arial" w:hAnsi="Arial" w:cs="Arial"/>
          <w:sz w:val="22"/>
          <w:szCs w:val="22"/>
        </w:rPr>
        <w:t>wspólnik</w:t>
      </w:r>
      <w:r>
        <w:rPr>
          <w:rFonts w:ascii="Arial" w:hAnsi="Arial" w:cs="Arial"/>
          <w:sz w:val="22"/>
          <w:szCs w:val="22"/>
        </w:rPr>
        <w:t>iem</w:t>
      </w:r>
      <w:r w:rsidRPr="00421FA8">
        <w:rPr>
          <w:rFonts w:ascii="Arial" w:hAnsi="Arial" w:cs="Arial"/>
          <w:sz w:val="22"/>
          <w:szCs w:val="22"/>
        </w:rPr>
        <w:t xml:space="preserve"> spółki cywilnej lub spółki osobowej</w:t>
      </w:r>
      <w:r>
        <w:rPr>
          <w:rFonts w:ascii="Arial" w:hAnsi="Arial" w:cs="Arial"/>
          <w:sz w:val="22"/>
          <w:szCs w:val="22"/>
        </w:rPr>
        <w:t xml:space="preserve"> w związku z osobami, o których mowa powyżej;</w:t>
      </w:r>
    </w:p>
    <w:p w14:paraId="7EF4F30D" w14:textId="77777777" w:rsidR="00314D73" w:rsidRPr="008D0AF9" w:rsidRDefault="00314D73" w:rsidP="00314D73">
      <w:pPr>
        <w:pStyle w:val="Tekstpodstawowy"/>
        <w:numPr>
          <w:ilvl w:val="7"/>
          <w:numId w:val="20"/>
        </w:numPr>
        <w:tabs>
          <w:tab w:val="clear" w:pos="5400"/>
          <w:tab w:val="left" w:pos="360"/>
        </w:tabs>
        <w:suppressAutoHyphens w:val="0"/>
        <w:overflowPunct w:val="0"/>
        <w:spacing w:before="120" w:after="0" w:line="240" w:lineRule="auto"/>
        <w:ind w:left="709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8D0AF9">
        <w:rPr>
          <w:rFonts w:ascii="Arial" w:hAnsi="Arial" w:cs="Arial"/>
          <w:sz w:val="22"/>
          <w:szCs w:val="22"/>
        </w:rPr>
        <w:t xml:space="preserve">nie posiadam  udziałów lub akcji w spółkach należących do Zamawiającego lub osób, </w:t>
      </w:r>
      <w:r w:rsidRPr="008D0AF9">
        <w:rPr>
          <w:rFonts w:ascii="Arial" w:hAnsi="Arial" w:cs="Arial"/>
          <w:sz w:val="22"/>
          <w:szCs w:val="22"/>
        </w:rPr>
        <w:br/>
        <w:t>o których mowa powyżej w wysokości co najmniej 10%</w:t>
      </w:r>
      <w:r w:rsidRPr="00232809">
        <w:t xml:space="preserve"> </w:t>
      </w:r>
      <w:r w:rsidRPr="00232809">
        <w:rPr>
          <w:rFonts w:ascii="Arial" w:hAnsi="Arial" w:cs="Arial"/>
          <w:sz w:val="22"/>
          <w:szCs w:val="22"/>
        </w:rPr>
        <w:t>o ile niższy próg nie wynika z przepisów prawa</w:t>
      </w:r>
      <w:r>
        <w:rPr>
          <w:rFonts w:ascii="Arial" w:hAnsi="Arial" w:cs="Arial"/>
          <w:sz w:val="22"/>
          <w:szCs w:val="22"/>
        </w:rPr>
        <w:t>, wytycznych programowych</w:t>
      </w:r>
      <w:r w:rsidRPr="00232809">
        <w:rPr>
          <w:rFonts w:ascii="Arial" w:hAnsi="Arial" w:cs="Arial"/>
          <w:sz w:val="22"/>
          <w:szCs w:val="22"/>
        </w:rPr>
        <w:t xml:space="preserve"> lub nie został określony przez instytucję zarządzającą programem operacyjnym</w:t>
      </w:r>
      <w:r w:rsidRPr="008D0AF9">
        <w:rPr>
          <w:rFonts w:ascii="Arial" w:hAnsi="Arial" w:cs="Arial"/>
          <w:sz w:val="22"/>
          <w:szCs w:val="22"/>
        </w:rPr>
        <w:t>;</w:t>
      </w:r>
    </w:p>
    <w:p w14:paraId="161D4850" w14:textId="77777777" w:rsidR="00314D73" w:rsidRPr="008D0AF9" w:rsidRDefault="00314D73" w:rsidP="00314D73">
      <w:pPr>
        <w:pStyle w:val="Tekstpodstawowy"/>
        <w:numPr>
          <w:ilvl w:val="7"/>
          <w:numId w:val="20"/>
        </w:numPr>
        <w:tabs>
          <w:tab w:val="clear" w:pos="5400"/>
          <w:tab w:val="left" w:pos="360"/>
        </w:tabs>
        <w:suppressAutoHyphens w:val="0"/>
        <w:overflowPunct w:val="0"/>
        <w:spacing w:before="120" w:after="0" w:line="240" w:lineRule="auto"/>
        <w:ind w:left="709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8D0AF9">
        <w:rPr>
          <w:rFonts w:ascii="Arial" w:hAnsi="Arial" w:cs="Arial"/>
          <w:sz w:val="22"/>
          <w:szCs w:val="22"/>
        </w:rPr>
        <w:t>nie pełnię funkcji członka organu nadzorczego lub zarządzającego, prokurenta, pełnomocnika</w:t>
      </w:r>
      <w:r>
        <w:rPr>
          <w:rFonts w:ascii="Arial" w:hAnsi="Arial" w:cs="Arial"/>
          <w:sz w:val="22"/>
          <w:szCs w:val="22"/>
        </w:rPr>
        <w:t xml:space="preserve"> u Zamawiającego, a także</w:t>
      </w:r>
      <w:r w:rsidRPr="008D0AF9">
        <w:rPr>
          <w:rFonts w:ascii="Arial" w:hAnsi="Arial" w:cs="Arial"/>
          <w:sz w:val="22"/>
          <w:szCs w:val="22"/>
        </w:rPr>
        <w:t xml:space="preserve"> w podmiotach należących do Zamawiającego lub osób, o których mowa powyżej;</w:t>
      </w:r>
    </w:p>
    <w:p w14:paraId="7C6BF203" w14:textId="77777777" w:rsidR="00314D73" w:rsidRDefault="00314D73" w:rsidP="00314D73">
      <w:pPr>
        <w:pStyle w:val="Tekstpodstawowy"/>
        <w:numPr>
          <w:ilvl w:val="7"/>
          <w:numId w:val="20"/>
        </w:numPr>
        <w:tabs>
          <w:tab w:val="clear" w:pos="5400"/>
          <w:tab w:val="left" w:pos="360"/>
        </w:tabs>
        <w:suppressAutoHyphens w:val="0"/>
        <w:overflowPunct w:val="0"/>
        <w:spacing w:before="120" w:after="0" w:line="240" w:lineRule="auto"/>
        <w:ind w:left="709" w:hanging="425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pozostaję</w:t>
      </w:r>
      <w:r w:rsidRPr="00E969D4">
        <w:rPr>
          <w:rFonts w:ascii="Arial" w:hAnsi="Arial" w:cs="Arial"/>
          <w:sz w:val="22"/>
          <w:szCs w:val="22"/>
        </w:rPr>
        <w:t xml:space="preserve"> w związku małżeńskim, w stosunku pokrewieństwa lub powinowactwa w linii prostej, pokrewieństwa lub powinowactwa w linii bocznej do drugiego stopnia lub </w:t>
      </w:r>
      <w:r>
        <w:rPr>
          <w:rFonts w:ascii="Arial" w:hAnsi="Arial" w:cs="Arial"/>
          <w:sz w:val="22"/>
          <w:szCs w:val="22"/>
        </w:rPr>
        <w:t xml:space="preserve">nie jestem </w:t>
      </w:r>
      <w:r w:rsidRPr="00E969D4">
        <w:rPr>
          <w:rFonts w:ascii="Arial" w:hAnsi="Arial" w:cs="Arial"/>
          <w:sz w:val="22"/>
          <w:szCs w:val="22"/>
        </w:rPr>
        <w:t>związa</w:t>
      </w:r>
      <w:r>
        <w:rPr>
          <w:rFonts w:ascii="Arial" w:hAnsi="Arial" w:cs="Arial"/>
          <w:sz w:val="22"/>
          <w:szCs w:val="22"/>
        </w:rPr>
        <w:t>ny</w:t>
      </w:r>
      <w:r w:rsidRPr="00E969D4">
        <w:rPr>
          <w:rFonts w:ascii="Arial" w:hAnsi="Arial" w:cs="Arial"/>
          <w:sz w:val="22"/>
          <w:szCs w:val="22"/>
        </w:rPr>
        <w:t xml:space="preserve"> z tytułu przysposobienia, opieki lub kurateli albo </w:t>
      </w:r>
      <w:r>
        <w:rPr>
          <w:rFonts w:ascii="Arial" w:hAnsi="Arial" w:cs="Arial"/>
          <w:sz w:val="22"/>
          <w:szCs w:val="22"/>
        </w:rPr>
        <w:t xml:space="preserve">nie </w:t>
      </w:r>
      <w:r w:rsidRPr="00E969D4">
        <w:rPr>
          <w:rFonts w:ascii="Arial" w:hAnsi="Arial" w:cs="Arial"/>
          <w:sz w:val="22"/>
          <w:szCs w:val="22"/>
        </w:rPr>
        <w:t>pozosta</w:t>
      </w:r>
      <w:r>
        <w:rPr>
          <w:rFonts w:ascii="Arial" w:hAnsi="Arial" w:cs="Arial"/>
          <w:sz w:val="22"/>
          <w:szCs w:val="22"/>
        </w:rPr>
        <w:t>ję</w:t>
      </w:r>
      <w:r w:rsidRPr="00E969D4">
        <w:rPr>
          <w:rFonts w:ascii="Arial" w:hAnsi="Arial" w:cs="Arial"/>
          <w:sz w:val="22"/>
          <w:szCs w:val="22"/>
        </w:rPr>
        <w:t xml:space="preserve"> we wspólnym pożyciu </w:t>
      </w:r>
      <w:r>
        <w:rPr>
          <w:rFonts w:ascii="Arial" w:hAnsi="Arial" w:cs="Arial"/>
          <w:sz w:val="22"/>
          <w:szCs w:val="22"/>
        </w:rPr>
        <w:br/>
      </w:r>
      <w:r w:rsidRPr="00E969D4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Zamawiającym</w:t>
      </w:r>
      <w:r w:rsidRPr="00E969D4">
        <w:rPr>
          <w:rFonts w:ascii="Arial" w:hAnsi="Arial" w:cs="Arial"/>
          <w:sz w:val="22"/>
          <w:szCs w:val="22"/>
        </w:rPr>
        <w:t>, jego zastępcą prawnym lub członkami organów zarządzających lub organów nadzorczych</w:t>
      </w:r>
      <w:r>
        <w:rPr>
          <w:rFonts w:ascii="Arial" w:hAnsi="Arial" w:cs="Arial"/>
          <w:sz w:val="22"/>
          <w:szCs w:val="22"/>
        </w:rPr>
        <w:t xml:space="preserve"> Zamawiającego</w:t>
      </w:r>
      <w:r w:rsidRPr="005B7814">
        <w:t xml:space="preserve"> </w:t>
      </w:r>
      <w:r w:rsidRPr="005B7814">
        <w:rPr>
          <w:rFonts w:ascii="Arial" w:hAnsi="Arial" w:cs="Arial"/>
          <w:sz w:val="22"/>
          <w:szCs w:val="22"/>
        </w:rPr>
        <w:t>oraz innymi osobami, o których mowa powyżej</w:t>
      </w:r>
      <w:r w:rsidRPr="005B7814" w:rsidDel="004214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;</w:t>
      </w:r>
    </w:p>
    <w:p w14:paraId="54304BD5" w14:textId="77777777" w:rsidR="00314D73" w:rsidRPr="00E969D4" w:rsidRDefault="00314D73" w:rsidP="00314D73">
      <w:pPr>
        <w:pStyle w:val="Tekstpodstawowy"/>
        <w:numPr>
          <w:ilvl w:val="7"/>
          <w:numId w:val="20"/>
        </w:numPr>
        <w:tabs>
          <w:tab w:val="clear" w:pos="5400"/>
          <w:tab w:val="left" w:pos="360"/>
        </w:tabs>
        <w:suppressAutoHyphens w:val="0"/>
        <w:overflowPunct w:val="0"/>
        <w:spacing w:before="120" w:after="0" w:line="240" w:lineRule="auto"/>
        <w:ind w:left="709" w:hanging="425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pozostaję</w:t>
      </w:r>
      <w:r w:rsidRPr="00E969D4">
        <w:rPr>
          <w:rFonts w:ascii="Arial" w:hAnsi="Arial" w:cs="Arial"/>
          <w:sz w:val="22"/>
          <w:szCs w:val="22"/>
        </w:rPr>
        <w:t xml:space="preserve"> z </w:t>
      </w:r>
      <w:r>
        <w:rPr>
          <w:rFonts w:ascii="Arial" w:hAnsi="Arial" w:cs="Arial"/>
          <w:sz w:val="22"/>
          <w:szCs w:val="22"/>
        </w:rPr>
        <w:t>Zamawiającym</w:t>
      </w:r>
      <w:r w:rsidRPr="00E969D4">
        <w:rPr>
          <w:rFonts w:ascii="Arial" w:hAnsi="Arial" w:cs="Arial"/>
          <w:sz w:val="22"/>
          <w:szCs w:val="22"/>
        </w:rPr>
        <w:t xml:space="preserve"> </w:t>
      </w:r>
      <w:bookmarkStart w:id="2" w:name="_Hlk147492325"/>
      <w:r>
        <w:rPr>
          <w:rFonts w:ascii="Arial" w:hAnsi="Arial" w:cs="Arial"/>
          <w:sz w:val="22"/>
          <w:szCs w:val="22"/>
        </w:rPr>
        <w:t>oraz innymi osobami, o których mowa powyżej,</w:t>
      </w:r>
      <w:bookmarkEnd w:id="2"/>
      <w:r>
        <w:rPr>
          <w:rFonts w:ascii="Arial" w:hAnsi="Arial" w:cs="Arial"/>
          <w:sz w:val="22"/>
          <w:szCs w:val="22"/>
        </w:rPr>
        <w:t xml:space="preserve"> </w:t>
      </w:r>
      <w:r w:rsidRPr="00E969D4">
        <w:rPr>
          <w:rFonts w:ascii="Arial" w:hAnsi="Arial" w:cs="Arial"/>
          <w:sz w:val="22"/>
          <w:szCs w:val="22"/>
        </w:rPr>
        <w:t>w taki</w:t>
      </w:r>
      <w:r>
        <w:rPr>
          <w:rFonts w:ascii="Arial" w:hAnsi="Arial" w:cs="Arial"/>
          <w:sz w:val="22"/>
          <w:szCs w:val="22"/>
        </w:rPr>
        <w:t>m</w:t>
      </w:r>
      <w:r w:rsidRPr="00E969D4">
        <w:rPr>
          <w:rFonts w:ascii="Arial" w:hAnsi="Arial" w:cs="Arial"/>
          <w:sz w:val="22"/>
          <w:szCs w:val="22"/>
        </w:rPr>
        <w:t xml:space="preserve">  stosunku prawnym lub faktycznym, że istnieje uzasadniona wątpliwość co do ich bezstronności lub niezależności w związku z postępowaniem o udzielenie zamówienia.</w:t>
      </w:r>
    </w:p>
    <w:p w14:paraId="5BDA1633" w14:textId="77777777" w:rsidR="00314D73" w:rsidRPr="00554764" w:rsidRDefault="00314D73" w:rsidP="00314D73">
      <w:pPr>
        <w:pStyle w:val="NormalnyWeb"/>
        <w:spacing w:before="120" w:beforeAutospacing="0" w:after="0" w:afterAutospacing="0"/>
        <w:ind w:left="357"/>
        <w:rPr>
          <w:rFonts w:ascii="Arial" w:hAnsi="Arial" w:cs="Arial"/>
          <w:sz w:val="22"/>
          <w:szCs w:val="22"/>
        </w:rPr>
      </w:pPr>
    </w:p>
    <w:p w14:paraId="58928AFA" w14:textId="77777777" w:rsidR="00314D73" w:rsidRDefault="00314D73" w:rsidP="00314D73">
      <w:pPr>
        <w:pStyle w:val="Akapitzlist"/>
        <w:rPr>
          <w:rFonts w:ascii="Arial" w:hAnsi="Arial" w:cs="Arial"/>
          <w:sz w:val="22"/>
          <w:szCs w:val="22"/>
        </w:rPr>
      </w:pPr>
    </w:p>
    <w:p w14:paraId="08EA7A9B" w14:textId="77777777" w:rsidR="00314D73" w:rsidRDefault="00314D73" w:rsidP="00314D73">
      <w:pPr>
        <w:pStyle w:val="Akapitzlist"/>
        <w:rPr>
          <w:rFonts w:ascii="Arial" w:hAnsi="Arial" w:cs="Arial"/>
          <w:sz w:val="22"/>
          <w:szCs w:val="22"/>
        </w:rPr>
      </w:pPr>
    </w:p>
    <w:p w14:paraId="266E415C" w14:textId="77777777" w:rsidR="00314D73" w:rsidRPr="00554764" w:rsidRDefault="00314D73" w:rsidP="00314D73">
      <w:pPr>
        <w:pStyle w:val="Akapitzlist"/>
        <w:rPr>
          <w:rFonts w:ascii="Arial" w:hAnsi="Arial" w:cs="Arial"/>
          <w:sz w:val="22"/>
          <w:szCs w:val="22"/>
        </w:rPr>
      </w:pPr>
    </w:p>
    <w:p w14:paraId="6ECE30F9" w14:textId="77777777" w:rsidR="00314D73" w:rsidRPr="00554764" w:rsidRDefault="00314D73" w:rsidP="00314D7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lastRenderedPageBreak/>
        <w:t>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7739B664" w14:textId="77777777" w:rsidR="00314D73" w:rsidRPr="005632D5" w:rsidRDefault="00314D73" w:rsidP="00314D7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</w:t>
      </w:r>
      <w:r w:rsidRPr="005632D5">
        <w:rPr>
          <w:rFonts w:ascii="Arial" w:hAnsi="Arial" w:cs="Arial"/>
          <w:i/>
          <w:sz w:val="20"/>
          <w:szCs w:val="20"/>
        </w:rPr>
        <w:t>(data i miejscowość)</w:t>
      </w:r>
      <w:r w:rsidRPr="005632D5">
        <w:rPr>
          <w:rFonts w:ascii="Arial" w:hAnsi="Arial" w:cs="Arial"/>
          <w:i/>
          <w:sz w:val="20"/>
          <w:szCs w:val="20"/>
        </w:rPr>
        <w:tab/>
      </w:r>
      <w:r w:rsidRPr="005632D5">
        <w:rPr>
          <w:rFonts w:ascii="Arial" w:hAnsi="Arial" w:cs="Arial"/>
          <w:i/>
          <w:sz w:val="20"/>
          <w:szCs w:val="20"/>
        </w:rPr>
        <w:tab/>
        <w:t xml:space="preserve">              </w:t>
      </w:r>
      <w:r w:rsidRPr="005632D5">
        <w:rPr>
          <w:rFonts w:ascii="Arial" w:hAnsi="Arial" w:cs="Arial"/>
          <w:i/>
          <w:sz w:val="20"/>
          <w:szCs w:val="20"/>
        </w:rPr>
        <w:tab/>
        <w:t xml:space="preserve">       (podpis i pieczęć Wykonawcy)</w:t>
      </w:r>
    </w:p>
    <w:p w14:paraId="7C1716EE" w14:textId="77777777" w:rsidR="00314D73" w:rsidRDefault="00314D73" w:rsidP="00314D73">
      <w:pPr>
        <w:jc w:val="both"/>
        <w:rPr>
          <w:rFonts w:ascii="Arial" w:hAnsi="Arial" w:cs="Arial"/>
          <w:i/>
          <w:sz w:val="20"/>
          <w:szCs w:val="20"/>
        </w:rPr>
      </w:pPr>
    </w:p>
    <w:p w14:paraId="1CD7AB5D" w14:textId="77777777" w:rsidR="00314D73" w:rsidRDefault="00314D73" w:rsidP="00314D73">
      <w:pPr>
        <w:rPr>
          <w:rFonts w:ascii="Arial" w:hAnsi="Arial" w:cs="Arial"/>
          <w:i/>
          <w:sz w:val="20"/>
          <w:szCs w:val="20"/>
        </w:rPr>
      </w:pPr>
    </w:p>
    <w:p w14:paraId="18D5CEDA" w14:textId="77777777" w:rsidR="00314D73" w:rsidRDefault="00314D73" w:rsidP="00314D73">
      <w:pPr>
        <w:pStyle w:val="Nagwek1"/>
        <w:spacing w:before="0" w:after="0"/>
        <w:jc w:val="right"/>
        <w:rPr>
          <w:sz w:val="22"/>
          <w:szCs w:val="22"/>
        </w:rPr>
        <w:sectPr w:rsidR="00314D73" w:rsidSect="00314D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14:paraId="5D6D4049" w14:textId="77777777" w:rsidR="00314D73" w:rsidRPr="00850762" w:rsidRDefault="00314D73" w:rsidP="00314D73">
      <w:pPr>
        <w:pStyle w:val="Nagwek1"/>
        <w:spacing w:before="0" w:after="0"/>
        <w:jc w:val="right"/>
        <w:rPr>
          <w:b w:val="0"/>
          <w:bCs/>
          <w:sz w:val="22"/>
          <w:szCs w:val="22"/>
        </w:rPr>
      </w:pPr>
      <w:bookmarkStart w:id="3" w:name="_Toc199317547"/>
      <w:r w:rsidRPr="00850762">
        <w:rPr>
          <w:b w:val="0"/>
          <w:sz w:val="22"/>
          <w:szCs w:val="22"/>
        </w:rPr>
        <w:lastRenderedPageBreak/>
        <w:t>Załącznik nr 3 do SWZ</w:t>
      </w:r>
      <w:bookmarkEnd w:id="3"/>
      <w:r w:rsidRPr="00850762">
        <w:rPr>
          <w:b w:val="0"/>
          <w:sz w:val="22"/>
          <w:szCs w:val="22"/>
        </w:rPr>
        <w:t xml:space="preserve">  </w:t>
      </w:r>
    </w:p>
    <w:p w14:paraId="4348081C" w14:textId="77777777" w:rsidR="00314D73" w:rsidRPr="00850762" w:rsidRDefault="00314D73" w:rsidP="00314D73">
      <w:pPr>
        <w:spacing w:line="276" w:lineRule="auto"/>
        <w:rPr>
          <w:rFonts w:ascii="Arial" w:hAnsi="Arial" w:cs="Arial"/>
        </w:rPr>
      </w:pPr>
    </w:p>
    <w:p w14:paraId="3D6C00F9" w14:textId="77777777" w:rsidR="00314D73" w:rsidRPr="006A2636" w:rsidRDefault="00314D73" w:rsidP="00314D7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736E3263" w14:textId="77777777" w:rsidR="00314D73" w:rsidRDefault="00314D73" w:rsidP="00314D7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658FE950" w14:textId="77777777" w:rsidR="00314D73" w:rsidRPr="005632D5" w:rsidRDefault="00314D73" w:rsidP="00314D7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632D5">
        <w:rPr>
          <w:rFonts w:ascii="Arial" w:hAnsi="Arial" w:cs="Arial"/>
          <w:b/>
          <w:sz w:val="22"/>
          <w:szCs w:val="22"/>
        </w:rPr>
        <w:t>dotyczące przynależności do grupy kapitałowej</w:t>
      </w:r>
    </w:p>
    <w:p w14:paraId="5CF68AE3" w14:textId="77777777" w:rsidR="00314D73" w:rsidRDefault="00314D73" w:rsidP="00314D7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793B04B9" w14:textId="77777777" w:rsidR="00314D73" w:rsidRPr="00554764" w:rsidRDefault="00314D73" w:rsidP="00314D7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Wykonawcy:</w:t>
      </w:r>
    </w:p>
    <w:p w14:paraId="68311A60" w14:textId="77777777" w:rsidR="00314D73" w:rsidRPr="00554764" w:rsidRDefault="00314D73" w:rsidP="00314D73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Firma (nazwa): </w:t>
      </w:r>
      <w:r w:rsidRPr="00554764">
        <w:rPr>
          <w:rFonts w:ascii="Arial" w:hAnsi="Arial" w:cs="Arial"/>
          <w:sz w:val="22"/>
          <w:szCs w:val="22"/>
        </w:rPr>
        <w:t>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</w:t>
      </w:r>
      <w:r w:rsidRPr="0055476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</w:t>
      </w:r>
      <w:r w:rsidRPr="00554764">
        <w:rPr>
          <w:rFonts w:ascii="Arial" w:hAnsi="Arial" w:cs="Arial"/>
          <w:sz w:val="22"/>
          <w:szCs w:val="22"/>
        </w:rPr>
        <w:t>………….........</w:t>
      </w:r>
    </w:p>
    <w:p w14:paraId="3ECDC7BE" w14:textId="77777777" w:rsidR="00314D73" w:rsidRPr="00554764" w:rsidRDefault="00314D73" w:rsidP="00314D7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>:</w:t>
      </w:r>
      <w:r w:rsidRPr="005547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……………………………………………………...</w:t>
      </w:r>
      <w:r w:rsidRPr="00554764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27C77038" w14:textId="189878A9" w:rsidR="00314D73" w:rsidRPr="00086CB2" w:rsidRDefault="00314D73" w:rsidP="00CA7A0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zadani</w:t>
      </w:r>
      <w:r>
        <w:rPr>
          <w:rFonts w:ascii="Arial" w:hAnsi="Arial" w:cs="Arial"/>
          <w:sz w:val="22"/>
          <w:szCs w:val="22"/>
        </w:rPr>
        <w:t>e</w:t>
      </w:r>
      <w:r w:rsidRPr="00554764">
        <w:rPr>
          <w:rFonts w:ascii="Arial" w:hAnsi="Arial" w:cs="Arial"/>
          <w:sz w:val="22"/>
          <w:szCs w:val="22"/>
        </w:rPr>
        <w:t xml:space="preserve"> pn</w:t>
      </w:r>
      <w:r>
        <w:rPr>
          <w:rFonts w:ascii="Arial" w:hAnsi="Arial" w:cs="Arial"/>
          <w:sz w:val="22"/>
          <w:szCs w:val="22"/>
        </w:rPr>
        <w:t xml:space="preserve">.: </w:t>
      </w:r>
      <w:r w:rsidRPr="00086CB2">
        <w:rPr>
          <w:rFonts w:ascii="Arial" w:hAnsi="Arial" w:cs="Arial"/>
          <w:b/>
          <w:bCs/>
          <w:sz w:val="22"/>
          <w:szCs w:val="22"/>
        </w:rPr>
        <w:t>„</w:t>
      </w:r>
      <w:r w:rsidR="00F037E6">
        <w:rPr>
          <w:rFonts w:ascii="Arial" w:hAnsi="Arial" w:cs="Arial"/>
          <w:b/>
          <w:sz w:val="22"/>
          <w:szCs w:val="22"/>
        </w:rPr>
        <w:t>Dostawa gadżetów w ramach projektu Branżowego Centrum Umiejętności</w:t>
      </w:r>
      <w:r w:rsidRPr="00086CB2">
        <w:rPr>
          <w:rFonts w:ascii="Arial" w:hAnsi="Arial" w:cs="Arial"/>
          <w:b/>
          <w:bCs/>
          <w:sz w:val="22"/>
          <w:szCs w:val="22"/>
        </w:rPr>
        <w:t>”</w:t>
      </w:r>
    </w:p>
    <w:p w14:paraId="2928CD11" w14:textId="77777777" w:rsidR="00314D73" w:rsidRPr="00086CB2" w:rsidRDefault="00314D73" w:rsidP="00314D7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D4FCBE9" w14:textId="77777777" w:rsidR="00314D73" w:rsidRPr="00086CB2" w:rsidRDefault="00314D73" w:rsidP="00314D73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4E6F1B" w14:textId="77777777" w:rsidR="00314D73" w:rsidRPr="006A2636" w:rsidRDefault="00314D73" w:rsidP="00314D73">
      <w:pPr>
        <w:pStyle w:val="Tekstpodstawowy"/>
        <w:ind w:right="-2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 xml:space="preserve">Postępowanie o udzielenie zamówienia </w:t>
      </w:r>
      <w:r>
        <w:rPr>
          <w:rFonts w:ascii="Arial" w:hAnsi="Arial" w:cs="Arial"/>
          <w:sz w:val="22"/>
          <w:szCs w:val="22"/>
        </w:rPr>
        <w:t>nie</w:t>
      </w:r>
      <w:r w:rsidRPr="006A2636">
        <w:rPr>
          <w:rFonts w:ascii="Arial" w:hAnsi="Arial" w:cs="Arial"/>
          <w:sz w:val="22"/>
          <w:szCs w:val="22"/>
        </w:rPr>
        <w:t xml:space="preserve">publicznego  w trybie </w:t>
      </w:r>
      <w:r>
        <w:rPr>
          <w:rFonts w:ascii="Arial" w:hAnsi="Arial" w:cs="Arial"/>
          <w:sz w:val="22"/>
          <w:szCs w:val="22"/>
        </w:rPr>
        <w:t>przetargu nieograniczonego</w:t>
      </w:r>
      <w:r w:rsidRPr="006A2636">
        <w:rPr>
          <w:rFonts w:ascii="Arial" w:hAnsi="Arial" w:cs="Arial"/>
          <w:sz w:val="22"/>
          <w:szCs w:val="22"/>
        </w:rPr>
        <w:t>.</w:t>
      </w:r>
    </w:p>
    <w:p w14:paraId="710920E5" w14:textId="77777777" w:rsidR="00314D73" w:rsidRPr="006A2636" w:rsidRDefault="00314D73" w:rsidP="00314D73">
      <w:pPr>
        <w:pStyle w:val="Tekstpodstawowy"/>
        <w:ind w:left="1134" w:right="-2" w:hanging="1134"/>
        <w:rPr>
          <w:rFonts w:ascii="Arial" w:hAnsi="Arial" w:cs="Arial"/>
          <w:b/>
          <w:u w:val="single"/>
        </w:rPr>
      </w:pPr>
      <w:r w:rsidRPr="006A2636">
        <w:rPr>
          <w:rFonts w:ascii="Arial" w:hAnsi="Arial" w:cs="Arial"/>
          <w:sz w:val="22"/>
          <w:szCs w:val="22"/>
        </w:rPr>
        <w:t xml:space="preserve">          </w:t>
      </w:r>
    </w:p>
    <w:p w14:paraId="063FD2FA" w14:textId="77777777" w:rsidR="00314D73" w:rsidRPr="006A2636" w:rsidRDefault="00314D73" w:rsidP="00314D73">
      <w:pPr>
        <w:spacing w:line="276" w:lineRule="auto"/>
        <w:jc w:val="both"/>
        <w:rPr>
          <w:rFonts w:ascii="Arial" w:hAnsi="Arial" w:cs="Arial"/>
          <w:i/>
          <w:snapToGrid w:val="0"/>
          <w:color w:val="000000"/>
          <w:sz w:val="22"/>
          <w:szCs w:val="22"/>
        </w:rPr>
      </w:pPr>
    </w:p>
    <w:p w14:paraId="598D75F1" w14:textId="77777777" w:rsidR="00314D73" w:rsidRPr="006A2636" w:rsidRDefault="00314D73" w:rsidP="00314D73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Oświadczam/y</w:t>
      </w:r>
      <w:r w:rsidRPr="006A2636">
        <w:rPr>
          <w:rFonts w:ascii="Arial" w:hAnsi="Arial" w:cs="Arial"/>
          <w:color w:val="000000"/>
          <w:sz w:val="22"/>
          <w:szCs w:val="22"/>
        </w:rPr>
        <w:t xml:space="preserve">, że </w:t>
      </w:r>
      <w:r>
        <w:rPr>
          <w:rFonts w:ascii="Arial" w:hAnsi="Arial" w:cs="Arial"/>
          <w:color w:val="000000"/>
          <w:sz w:val="22"/>
          <w:szCs w:val="22"/>
        </w:rPr>
        <w:t xml:space="preserve">Wykonawca </w:t>
      </w:r>
      <w:r w:rsidRPr="006A2636">
        <w:rPr>
          <w:rFonts w:ascii="Arial" w:hAnsi="Arial" w:cs="Arial"/>
          <w:color w:val="000000"/>
          <w:sz w:val="22"/>
          <w:szCs w:val="22"/>
        </w:rPr>
        <w:t>należy / nie należy</w:t>
      </w:r>
      <w:r w:rsidRPr="003647D2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"/>
      </w:r>
      <w:r w:rsidRPr="006A2636">
        <w:rPr>
          <w:rFonts w:ascii="Arial" w:hAnsi="Arial" w:cs="Arial"/>
          <w:color w:val="000000"/>
          <w:sz w:val="22"/>
          <w:szCs w:val="22"/>
        </w:rPr>
        <w:t xml:space="preserve"> do grupy kapitałowej w rozumieniu </w:t>
      </w:r>
      <w:r>
        <w:rPr>
          <w:rFonts w:ascii="Arial" w:hAnsi="Arial" w:cs="Arial"/>
          <w:color w:val="000000"/>
          <w:sz w:val="22"/>
          <w:szCs w:val="22"/>
        </w:rPr>
        <w:t xml:space="preserve">przepisów </w:t>
      </w:r>
      <w:r w:rsidRPr="006A2636">
        <w:rPr>
          <w:rFonts w:ascii="Arial" w:hAnsi="Arial" w:cs="Arial"/>
          <w:color w:val="000000"/>
          <w:sz w:val="22"/>
          <w:szCs w:val="22"/>
        </w:rPr>
        <w:t>ustawy z dnia 16 lutego 2007 r. o ochronie konkurencji i konsumentów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22F29670" w14:textId="77777777" w:rsidR="00314D73" w:rsidRPr="006A2636" w:rsidRDefault="00314D73" w:rsidP="00314D73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F821224" w14:textId="77777777" w:rsidR="00314D73" w:rsidRPr="006A2636" w:rsidRDefault="00314D73" w:rsidP="00314D73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A2636">
        <w:rPr>
          <w:rFonts w:ascii="Arial" w:hAnsi="Arial" w:cs="Arial"/>
          <w:color w:val="000000"/>
          <w:sz w:val="22"/>
          <w:szCs w:val="22"/>
        </w:rPr>
        <w:t>Lista podmiotów należących do tej samej grupy kapitałowej, do której należy Wykonawca, (zawierająca nazwę podmiotu, dokładny adres i NIP) stanowi załącznik do niniejszego oświadczenia</w:t>
      </w:r>
      <w:r w:rsidRPr="006A2636">
        <w:rPr>
          <w:rFonts w:ascii="Arial" w:hAnsi="Arial" w:cs="Arial"/>
          <w:color w:val="000000"/>
          <w:sz w:val="22"/>
          <w:szCs w:val="22"/>
          <w:vertAlign w:val="superscript"/>
        </w:rPr>
        <w:footnoteReference w:id="2"/>
      </w:r>
      <w:r w:rsidRPr="006A2636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4BFEC58C" w14:textId="77777777" w:rsidR="00314D73" w:rsidRPr="006A2636" w:rsidRDefault="00314D73" w:rsidP="00314D73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07ED56DE" w14:textId="77777777" w:rsidR="00314D73" w:rsidRPr="006A2636" w:rsidRDefault="00314D73" w:rsidP="00314D73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372A2F4E" w14:textId="77777777" w:rsidR="00314D73" w:rsidRPr="006A2636" w:rsidRDefault="00314D73" w:rsidP="00314D73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6865A710" w14:textId="77777777" w:rsidR="00314D73" w:rsidRPr="00554764" w:rsidRDefault="00314D73" w:rsidP="00314D73">
      <w:pPr>
        <w:pStyle w:val="Akapitzlist"/>
        <w:rPr>
          <w:rFonts w:ascii="Arial" w:hAnsi="Arial" w:cs="Arial"/>
          <w:sz w:val="22"/>
          <w:szCs w:val="22"/>
        </w:rPr>
      </w:pPr>
    </w:p>
    <w:p w14:paraId="1EC707F3" w14:textId="77777777" w:rsidR="00314D73" w:rsidRPr="00554764" w:rsidRDefault="00314D73" w:rsidP="00314D7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5488C7C6" w14:textId="77777777" w:rsidR="00314D73" w:rsidRPr="005632D5" w:rsidRDefault="00314D73" w:rsidP="00314D7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</w:t>
      </w:r>
      <w:r w:rsidRPr="005632D5">
        <w:rPr>
          <w:rFonts w:ascii="Arial" w:hAnsi="Arial" w:cs="Arial"/>
          <w:i/>
          <w:sz w:val="20"/>
          <w:szCs w:val="20"/>
        </w:rPr>
        <w:t>(data i miejscowość)</w:t>
      </w:r>
      <w:r w:rsidRPr="005632D5">
        <w:rPr>
          <w:rFonts w:ascii="Arial" w:hAnsi="Arial" w:cs="Arial"/>
          <w:i/>
          <w:sz w:val="20"/>
          <w:szCs w:val="20"/>
        </w:rPr>
        <w:tab/>
      </w:r>
      <w:r w:rsidRPr="005632D5">
        <w:rPr>
          <w:rFonts w:ascii="Arial" w:hAnsi="Arial" w:cs="Arial"/>
          <w:i/>
          <w:sz w:val="20"/>
          <w:szCs w:val="20"/>
        </w:rPr>
        <w:tab/>
        <w:t xml:space="preserve">              </w:t>
      </w:r>
      <w:r w:rsidRPr="005632D5">
        <w:rPr>
          <w:rFonts w:ascii="Arial" w:hAnsi="Arial" w:cs="Arial"/>
          <w:i/>
          <w:sz w:val="20"/>
          <w:szCs w:val="20"/>
        </w:rPr>
        <w:tab/>
        <w:t xml:space="preserve">       (podpis i pieczęć Wykonawcy)</w:t>
      </w:r>
    </w:p>
    <w:p w14:paraId="1E64D03F" w14:textId="77777777" w:rsidR="00314D73" w:rsidRDefault="00314D73" w:rsidP="00314D73">
      <w:pPr>
        <w:jc w:val="both"/>
        <w:rPr>
          <w:rFonts w:ascii="Arial" w:hAnsi="Arial" w:cs="Arial"/>
          <w:i/>
          <w:sz w:val="20"/>
          <w:szCs w:val="20"/>
        </w:rPr>
      </w:pPr>
    </w:p>
    <w:p w14:paraId="1C95C825" w14:textId="77777777" w:rsidR="00314D73" w:rsidRDefault="00314D73" w:rsidP="00314D73">
      <w:pPr>
        <w:jc w:val="both"/>
        <w:rPr>
          <w:rFonts w:ascii="Arial" w:hAnsi="Arial" w:cs="Arial"/>
          <w:i/>
          <w:sz w:val="20"/>
          <w:szCs w:val="20"/>
        </w:rPr>
      </w:pPr>
    </w:p>
    <w:p w14:paraId="392C0351" w14:textId="77777777" w:rsidR="00314D73" w:rsidRDefault="00314D73" w:rsidP="00314D73">
      <w:pPr>
        <w:jc w:val="both"/>
        <w:rPr>
          <w:rFonts w:ascii="Arial" w:hAnsi="Arial" w:cs="Arial"/>
          <w:i/>
          <w:sz w:val="20"/>
          <w:szCs w:val="20"/>
        </w:rPr>
      </w:pPr>
    </w:p>
    <w:p w14:paraId="68880607" w14:textId="77777777" w:rsidR="00314D73" w:rsidRDefault="00314D73" w:rsidP="00314D73">
      <w:pPr>
        <w:jc w:val="both"/>
        <w:rPr>
          <w:rFonts w:ascii="Arial" w:hAnsi="Arial" w:cs="Arial"/>
          <w:i/>
          <w:sz w:val="20"/>
          <w:szCs w:val="20"/>
        </w:rPr>
      </w:pPr>
    </w:p>
    <w:p w14:paraId="455C1EF2" w14:textId="77777777" w:rsidR="00314D73" w:rsidRDefault="00314D73" w:rsidP="00314D73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7A1C1309" w14:textId="77777777" w:rsidR="00314D73" w:rsidRPr="00850762" w:rsidRDefault="00314D73" w:rsidP="00314D73">
      <w:pPr>
        <w:pStyle w:val="Nagwek1"/>
        <w:jc w:val="right"/>
        <w:rPr>
          <w:b w:val="0"/>
          <w:bCs/>
          <w:sz w:val="22"/>
          <w:szCs w:val="22"/>
        </w:rPr>
      </w:pPr>
      <w:bookmarkStart w:id="4" w:name="_Toc199317548"/>
      <w:r w:rsidRPr="00850762">
        <w:rPr>
          <w:b w:val="0"/>
          <w:sz w:val="22"/>
          <w:szCs w:val="22"/>
        </w:rPr>
        <w:lastRenderedPageBreak/>
        <w:t>Załącznik nr 4 do SWZ</w:t>
      </w:r>
      <w:bookmarkEnd w:id="4"/>
    </w:p>
    <w:p w14:paraId="22133A68" w14:textId="77777777" w:rsidR="00314D73" w:rsidRPr="00850762" w:rsidRDefault="00314D73" w:rsidP="00314D73">
      <w:pPr>
        <w:jc w:val="both"/>
        <w:rPr>
          <w:rFonts w:ascii="Arial" w:hAnsi="Arial" w:cs="Arial"/>
          <w:sz w:val="22"/>
          <w:szCs w:val="22"/>
        </w:rPr>
      </w:pPr>
    </w:p>
    <w:p w14:paraId="56B45E41" w14:textId="77777777" w:rsidR="00314D73" w:rsidRPr="00850762" w:rsidRDefault="00314D73" w:rsidP="00314D73">
      <w:pPr>
        <w:spacing w:line="276" w:lineRule="auto"/>
        <w:ind w:left="360"/>
        <w:rPr>
          <w:rFonts w:ascii="Arial" w:hAnsi="Arial"/>
          <w:i/>
          <w:sz w:val="20"/>
        </w:rPr>
      </w:pPr>
    </w:p>
    <w:p w14:paraId="6090BF79" w14:textId="77777777" w:rsidR="00314D73" w:rsidRPr="00144B73" w:rsidRDefault="00314D73" w:rsidP="00314D73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144B73">
        <w:rPr>
          <w:rFonts w:ascii="Arial" w:hAnsi="Arial" w:cs="Arial"/>
          <w:sz w:val="22"/>
          <w:szCs w:val="22"/>
        </w:rPr>
        <w:t>………………………………………</w:t>
      </w:r>
    </w:p>
    <w:p w14:paraId="2C0E7952" w14:textId="77777777" w:rsidR="00314D73" w:rsidRPr="00144B73" w:rsidRDefault="00314D73" w:rsidP="00314D73">
      <w:pPr>
        <w:spacing w:line="276" w:lineRule="auto"/>
        <w:ind w:left="840" w:firstLine="11"/>
        <w:rPr>
          <w:rFonts w:ascii="Arial" w:hAnsi="Arial" w:cs="Arial"/>
          <w:bCs/>
          <w:i/>
          <w:sz w:val="20"/>
          <w:szCs w:val="22"/>
        </w:rPr>
      </w:pPr>
      <w:r w:rsidRPr="00144B73">
        <w:rPr>
          <w:rFonts w:ascii="Arial" w:hAnsi="Arial" w:cs="Arial"/>
          <w:bCs/>
          <w:i/>
          <w:sz w:val="20"/>
          <w:szCs w:val="22"/>
        </w:rPr>
        <w:t>(nazwa i adres Wykonawcy)</w:t>
      </w:r>
    </w:p>
    <w:p w14:paraId="42511C00" w14:textId="77777777" w:rsidR="00314D73" w:rsidRPr="00144B73" w:rsidRDefault="00314D73" w:rsidP="00314D73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144B73">
        <w:rPr>
          <w:rFonts w:ascii="Arial" w:hAnsi="Arial" w:cs="Arial"/>
          <w:sz w:val="22"/>
          <w:szCs w:val="22"/>
        </w:rPr>
        <w:t>……………………, dnia………………</w:t>
      </w:r>
    </w:p>
    <w:p w14:paraId="3CAC0457" w14:textId="77777777" w:rsidR="00314D73" w:rsidRPr="00144B73" w:rsidRDefault="00314D73" w:rsidP="00314D73">
      <w:pPr>
        <w:spacing w:line="276" w:lineRule="auto"/>
        <w:ind w:left="360"/>
        <w:rPr>
          <w:rFonts w:ascii="Arial" w:hAnsi="Arial" w:cs="Arial"/>
          <w:bCs/>
          <w:i/>
          <w:sz w:val="20"/>
          <w:szCs w:val="22"/>
        </w:rPr>
      </w:pPr>
      <w:r w:rsidRPr="00144B73">
        <w:rPr>
          <w:rFonts w:ascii="Arial" w:hAnsi="Arial" w:cs="Arial"/>
          <w:sz w:val="22"/>
          <w:szCs w:val="22"/>
        </w:rPr>
        <w:tab/>
      </w:r>
      <w:r w:rsidRPr="00144B73">
        <w:rPr>
          <w:rFonts w:ascii="Arial" w:hAnsi="Arial" w:cs="Arial"/>
          <w:sz w:val="22"/>
          <w:szCs w:val="22"/>
        </w:rPr>
        <w:tab/>
      </w:r>
      <w:r w:rsidRPr="00144B73">
        <w:rPr>
          <w:rFonts w:ascii="Arial" w:hAnsi="Arial" w:cs="Arial"/>
          <w:sz w:val="22"/>
          <w:szCs w:val="22"/>
        </w:rPr>
        <w:tab/>
      </w:r>
      <w:r w:rsidRPr="00144B73">
        <w:rPr>
          <w:rFonts w:ascii="Arial" w:hAnsi="Arial" w:cs="Arial"/>
          <w:sz w:val="22"/>
          <w:szCs w:val="22"/>
        </w:rPr>
        <w:tab/>
      </w:r>
      <w:r w:rsidRPr="00144B73">
        <w:rPr>
          <w:rFonts w:ascii="Arial" w:hAnsi="Arial" w:cs="Arial"/>
          <w:sz w:val="22"/>
          <w:szCs w:val="22"/>
        </w:rPr>
        <w:tab/>
      </w:r>
      <w:r w:rsidRPr="00144B73">
        <w:rPr>
          <w:rFonts w:ascii="Arial" w:hAnsi="Arial" w:cs="Arial"/>
          <w:sz w:val="22"/>
          <w:szCs w:val="22"/>
        </w:rPr>
        <w:tab/>
      </w:r>
      <w:r w:rsidRPr="00144B73">
        <w:rPr>
          <w:rFonts w:ascii="Arial" w:hAnsi="Arial" w:cs="Arial"/>
          <w:sz w:val="22"/>
          <w:szCs w:val="22"/>
        </w:rPr>
        <w:tab/>
      </w:r>
      <w:r w:rsidRPr="00144B7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44B73">
        <w:rPr>
          <w:rFonts w:ascii="Arial" w:hAnsi="Arial" w:cs="Arial"/>
          <w:bCs/>
          <w:sz w:val="20"/>
          <w:szCs w:val="22"/>
        </w:rPr>
        <w:t xml:space="preserve"> </w:t>
      </w:r>
      <w:r w:rsidRPr="00144B73">
        <w:rPr>
          <w:rFonts w:ascii="Arial" w:hAnsi="Arial" w:cs="Arial"/>
          <w:bCs/>
          <w:i/>
          <w:sz w:val="20"/>
          <w:szCs w:val="22"/>
        </w:rPr>
        <w:t>(miejscowość)</w:t>
      </w:r>
    </w:p>
    <w:p w14:paraId="2E2F5D5E" w14:textId="77777777" w:rsidR="00314D73" w:rsidRPr="00144B73" w:rsidRDefault="00314D73" w:rsidP="00314D73">
      <w:pPr>
        <w:spacing w:line="276" w:lineRule="auto"/>
        <w:ind w:left="360"/>
        <w:jc w:val="center"/>
        <w:rPr>
          <w:rFonts w:ascii="Arial" w:hAnsi="Arial" w:cs="Arial"/>
          <w:bCs/>
          <w:i/>
          <w:sz w:val="20"/>
          <w:szCs w:val="22"/>
        </w:rPr>
      </w:pPr>
    </w:p>
    <w:p w14:paraId="6A1D97DE" w14:textId="77777777" w:rsidR="00314D73" w:rsidRPr="00144B73" w:rsidRDefault="00314D73" w:rsidP="00314D73">
      <w:pPr>
        <w:spacing w:line="276" w:lineRule="auto"/>
        <w:ind w:left="360"/>
        <w:jc w:val="center"/>
        <w:rPr>
          <w:rFonts w:ascii="Arial" w:hAnsi="Arial" w:cs="Arial"/>
          <w:bCs/>
          <w:i/>
          <w:sz w:val="20"/>
          <w:szCs w:val="22"/>
        </w:rPr>
      </w:pPr>
    </w:p>
    <w:p w14:paraId="0C580CBF" w14:textId="77777777" w:rsidR="00314D73" w:rsidRPr="00144B73" w:rsidRDefault="00314D73" w:rsidP="00314D73">
      <w:pPr>
        <w:spacing w:line="276" w:lineRule="auto"/>
        <w:ind w:left="360"/>
        <w:jc w:val="center"/>
        <w:rPr>
          <w:rFonts w:ascii="Arial" w:hAnsi="Arial" w:cs="Arial"/>
          <w:bCs/>
          <w:i/>
          <w:sz w:val="20"/>
          <w:szCs w:val="22"/>
        </w:rPr>
      </w:pPr>
    </w:p>
    <w:p w14:paraId="28EDC0D9" w14:textId="77777777" w:rsidR="00314D73" w:rsidRPr="00144B73" w:rsidRDefault="00314D73" w:rsidP="00314D73">
      <w:pPr>
        <w:spacing w:line="276" w:lineRule="auto"/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144B73">
        <w:rPr>
          <w:rFonts w:ascii="Arial" w:hAnsi="Arial" w:cs="Arial"/>
          <w:b/>
          <w:bCs/>
          <w:sz w:val="22"/>
          <w:szCs w:val="22"/>
        </w:rPr>
        <w:t xml:space="preserve">Oświadczenie o rezydencji podatkowej </w:t>
      </w:r>
    </w:p>
    <w:p w14:paraId="440C06EB" w14:textId="77777777" w:rsidR="00314D73" w:rsidRPr="00144B73" w:rsidRDefault="00314D73" w:rsidP="00314D73">
      <w:pPr>
        <w:spacing w:line="276" w:lineRule="auto"/>
        <w:ind w:left="360"/>
        <w:rPr>
          <w:rFonts w:ascii="Arial" w:hAnsi="Arial" w:cs="Arial"/>
          <w:bCs/>
          <w:i/>
          <w:sz w:val="22"/>
          <w:szCs w:val="22"/>
        </w:rPr>
      </w:pPr>
    </w:p>
    <w:p w14:paraId="1C724728" w14:textId="77777777" w:rsidR="00314D73" w:rsidRPr="00144B73" w:rsidRDefault="00314D73" w:rsidP="00314D73">
      <w:pPr>
        <w:spacing w:line="276" w:lineRule="auto"/>
        <w:ind w:left="360"/>
        <w:rPr>
          <w:rFonts w:ascii="Arial" w:hAnsi="Arial" w:cs="Arial"/>
          <w:bCs/>
          <w:i/>
          <w:sz w:val="22"/>
          <w:szCs w:val="22"/>
        </w:rPr>
      </w:pPr>
    </w:p>
    <w:p w14:paraId="67207E94" w14:textId="77777777" w:rsidR="00314D73" w:rsidRPr="00144B73" w:rsidRDefault="00314D73" w:rsidP="00314D73">
      <w:pPr>
        <w:spacing w:line="276" w:lineRule="auto"/>
        <w:ind w:left="360"/>
        <w:rPr>
          <w:rFonts w:ascii="Arial" w:hAnsi="Arial" w:cs="Arial"/>
          <w:bCs/>
          <w:i/>
          <w:sz w:val="22"/>
          <w:szCs w:val="22"/>
        </w:rPr>
      </w:pPr>
    </w:p>
    <w:p w14:paraId="64A4E4AE" w14:textId="77777777" w:rsidR="00314D73" w:rsidRPr="00144B73" w:rsidRDefault="00314D73" w:rsidP="00314D73">
      <w:pPr>
        <w:numPr>
          <w:ilvl w:val="1"/>
          <w:numId w:val="5"/>
        </w:numPr>
        <w:tabs>
          <w:tab w:val="clear" w:pos="1440"/>
        </w:tabs>
        <w:suppressAutoHyphens w:val="0"/>
        <w:spacing w:before="120" w:line="360" w:lineRule="auto"/>
        <w:ind w:left="426" w:hanging="284"/>
        <w:jc w:val="both"/>
        <w:rPr>
          <w:rFonts w:ascii="Arial" w:hAnsi="Arial" w:cs="Arial"/>
          <w:bCs/>
          <w:sz w:val="22"/>
          <w:szCs w:val="22"/>
        </w:rPr>
      </w:pPr>
      <w:r w:rsidRPr="00144B73">
        <w:rPr>
          <w:rFonts w:ascii="Arial" w:hAnsi="Arial" w:cs="Arial"/>
          <w:bCs/>
          <w:sz w:val="22"/>
          <w:szCs w:val="22"/>
        </w:rPr>
        <w:t xml:space="preserve">Jestem </w:t>
      </w:r>
      <w:r w:rsidRPr="00144B73">
        <w:rPr>
          <w:rFonts w:ascii="Arial" w:hAnsi="Arial" w:cs="Arial"/>
          <w:bCs/>
          <w:i/>
          <w:sz w:val="22"/>
          <w:szCs w:val="22"/>
        </w:rPr>
        <w:t>rezydentem/nierezydentem</w:t>
      </w:r>
      <w:r w:rsidRPr="00144B73">
        <w:rPr>
          <w:rFonts w:ascii="Arial" w:hAnsi="Arial" w:cs="Arial"/>
          <w:bCs/>
          <w:i/>
          <w:sz w:val="22"/>
          <w:szCs w:val="22"/>
          <w:vertAlign w:val="superscript"/>
        </w:rPr>
        <w:footnoteReference w:id="3"/>
      </w:r>
      <w:r w:rsidRPr="00144B73">
        <w:rPr>
          <w:rFonts w:ascii="Arial" w:hAnsi="Arial" w:cs="Arial"/>
          <w:bCs/>
          <w:sz w:val="22"/>
          <w:szCs w:val="22"/>
        </w:rPr>
        <w:t xml:space="preserve"> w rozumieniu ustawy o podatku dochodowym od osób prawnych / w rozumieniu ustawy o podatku dochodowym od osób fizycznych </w:t>
      </w:r>
      <w:r>
        <w:rPr>
          <w:rFonts w:ascii="Arial" w:hAnsi="Arial" w:cs="Arial"/>
          <w:bCs/>
          <w:sz w:val="22"/>
          <w:szCs w:val="22"/>
        </w:rPr>
        <w:t xml:space="preserve">. </w:t>
      </w:r>
    </w:p>
    <w:p w14:paraId="24E5DD26" w14:textId="77777777" w:rsidR="00314D73" w:rsidRPr="00144B73" w:rsidRDefault="00314D73" w:rsidP="00314D73">
      <w:pPr>
        <w:numPr>
          <w:ilvl w:val="1"/>
          <w:numId w:val="5"/>
        </w:numPr>
        <w:tabs>
          <w:tab w:val="clear" w:pos="1440"/>
        </w:tabs>
        <w:suppressAutoHyphens w:val="0"/>
        <w:spacing w:before="120" w:line="360" w:lineRule="auto"/>
        <w:ind w:left="426" w:hanging="284"/>
        <w:jc w:val="both"/>
        <w:rPr>
          <w:rFonts w:ascii="Arial" w:hAnsi="Arial" w:cs="Arial"/>
          <w:bCs/>
          <w:sz w:val="22"/>
          <w:szCs w:val="22"/>
        </w:rPr>
      </w:pPr>
      <w:r w:rsidRPr="00144B73">
        <w:rPr>
          <w:rFonts w:ascii="Arial" w:hAnsi="Arial" w:cs="Arial"/>
          <w:bCs/>
          <w:sz w:val="22"/>
          <w:szCs w:val="22"/>
        </w:rPr>
        <w:t>(Oświadczenie Wykonawcy nierezydenta) Posiadam/</w:t>
      </w:r>
      <w:r w:rsidRPr="00144B73">
        <w:rPr>
          <w:rFonts w:ascii="Arial" w:hAnsi="Arial" w:cs="Arial"/>
          <w:bCs/>
          <w:i/>
          <w:sz w:val="22"/>
          <w:szCs w:val="22"/>
        </w:rPr>
        <w:t xml:space="preserve">Nie posiadam </w:t>
      </w:r>
      <w:r w:rsidRPr="00144B73">
        <w:rPr>
          <w:rFonts w:ascii="Arial" w:hAnsi="Arial" w:cs="Arial"/>
          <w:bCs/>
          <w:sz w:val="22"/>
          <w:szCs w:val="22"/>
          <w:vertAlign w:val="superscript"/>
        </w:rPr>
        <w:footnoteReference w:id="4"/>
      </w:r>
      <w:r w:rsidRPr="00144B73">
        <w:rPr>
          <w:rFonts w:ascii="Arial" w:hAnsi="Arial" w:cs="Arial"/>
          <w:bCs/>
          <w:sz w:val="22"/>
          <w:szCs w:val="22"/>
        </w:rPr>
        <w:t xml:space="preserve"> </w:t>
      </w:r>
      <w:r w:rsidRPr="00144B73">
        <w:rPr>
          <w:rFonts w:ascii="Arial" w:hAnsi="Arial" w:cs="Arial"/>
          <w:bCs/>
          <w:i/>
          <w:sz w:val="22"/>
          <w:szCs w:val="22"/>
        </w:rPr>
        <w:t xml:space="preserve">Przedstawicielstwa/Oddziału/Przedsiębiorstwa </w:t>
      </w:r>
      <w:r w:rsidRPr="00144B73">
        <w:rPr>
          <w:rFonts w:ascii="Arial" w:hAnsi="Arial" w:cs="Arial"/>
          <w:bCs/>
          <w:sz w:val="22"/>
          <w:szCs w:val="22"/>
        </w:rPr>
        <w:t>w Polsce</w:t>
      </w:r>
    </w:p>
    <w:p w14:paraId="2161D0E6" w14:textId="77777777" w:rsidR="00314D73" w:rsidRPr="00144B73" w:rsidRDefault="00314D73" w:rsidP="00314D73">
      <w:pPr>
        <w:rPr>
          <w:rFonts w:ascii="Arial" w:hAnsi="Arial"/>
          <w:sz w:val="22"/>
          <w:szCs w:val="22"/>
        </w:rPr>
      </w:pPr>
    </w:p>
    <w:p w14:paraId="4097D614" w14:textId="77777777" w:rsidR="00314D73" w:rsidRPr="00144B73" w:rsidRDefault="00314D73" w:rsidP="00314D73">
      <w:pPr>
        <w:rPr>
          <w:rFonts w:ascii="Arial" w:hAnsi="Arial"/>
          <w:sz w:val="22"/>
          <w:szCs w:val="22"/>
        </w:rPr>
      </w:pPr>
    </w:p>
    <w:p w14:paraId="1BFCA4E5" w14:textId="77777777" w:rsidR="00314D73" w:rsidRPr="00144B73" w:rsidRDefault="00314D73" w:rsidP="00314D73">
      <w:pPr>
        <w:rPr>
          <w:rFonts w:ascii="Arial" w:hAnsi="Arial"/>
          <w:sz w:val="22"/>
          <w:szCs w:val="22"/>
        </w:rPr>
      </w:pPr>
    </w:p>
    <w:p w14:paraId="464EA0AF" w14:textId="77777777" w:rsidR="00314D73" w:rsidRPr="00144B73" w:rsidRDefault="00314D73" w:rsidP="00314D73">
      <w:pPr>
        <w:rPr>
          <w:rFonts w:ascii="Arial" w:hAnsi="Arial"/>
          <w:sz w:val="22"/>
          <w:szCs w:val="22"/>
        </w:rPr>
      </w:pPr>
    </w:p>
    <w:p w14:paraId="51773BF4" w14:textId="77777777" w:rsidR="00314D73" w:rsidRPr="00196B53" w:rsidRDefault="00314D73" w:rsidP="00314D73">
      <w:pPr>
        <w:spacing w:line="360" w:lineRule="auto"/>
        <w:jc w:val="both"/>
        <w:rPr>
          <w:rFonts w:ascii="Arial" w:hAnsi="Arial" w:cs="Arial"/>
          <w:sz w:val="22"/>
        </w:rPr>
      </w:pPr>
    </w:p>
    <w:p w14:paraId="6643EC6F" w14:textId="77777777" w:rsidR="00314D73" w:rsidRPr="00196B53" w:rsidRDefault="00314D73" w:rsidP="00314D73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96B53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56D254A3" w14:textId="77777777" w:rsidR="00314D73" w:rsidRPr="00196B53" w:rsidRDefault="00314D73" w:rsidP="00314D73">
      <w:pPr>
        <w:ind w:left="5664" w:firstLine="708"/>
        <w:rPr>
          <w:rFonts w:ascii="Arial" w:hAnsi="Arial" w:cs="Arial"/>
          <w:i/>
          <w:sz w:val="20"/>
          <w:szCs w:val="20"/>
        </w:rPr>
      </w:pPr>
      <w:r w:rsidRPr="00D342F3">
        <w:rPr>
          <w:rFonts w:ascii="Arial" w:hAnsi="Arial" w:cs="Arial"/>
          <w:i/>
          <w:color w:val="000000"/>
          <w:sz w:val="18"/>
          <w:szCs w:val="18"/>
        </w:rPr>
        <w:t>(podpis i pieczęć Wykonawcy</w:t>
      </w:r>
      <w:r w:rsidRPr="00D342F3" w:rsidDel="00D342F3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196B53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E05C3C9" w14:textId="77777777" w:rsidR="00314D73" w:rsidRPr="00144B73" w:rsidRDefault="00314D73" w:rsidP="00314D73">
      <w:pPr>
        <w:rPr>
          <w:rFonts w:ascii="Arial" w:hAnsi="Arial" w:cs="Arial"/>
          <w:i/>
          <w:sz w:val="20"/>
          <w:szCs w:val="20"/>
        </w:rPr>
      </w:pPr>
    </w:p>
    <w:p w14:paraId="1E34D64E" w14:textId="77777777" w:rsidR="00314D73" w:rsidRPr="00144B73" w:rsidRDefault="00314D73" w:rsidP="00314D73">
      <w:pPr>
        <w:rPr>
          <w:rFonts w:ascii="Arial" w:hAnsi="Arial"/>
          <w:b/>
          <w:sz w:val="22"/>
          <w:szCs w:val="22"/>
        </w:rPr>
      </w:pPr>
      <w:r w:rsidRPr="00144B73">
        <w:rPr>
          <w:rFonts w:ascii="Arial" w:hAnsi="Arial"/>
          <w:b/>
          <w:sz w:val="22"/>
          <w:szCs w:val="22"/>
        </w:rPr>
        <w:br w:type="page"/>
      </w:r>
    </w:p>
    <w:p w14:paraId="778CBF34" w14:textId="77777777" w:rsidR="00314D73" w:rsidRPr="00850762" w:rsidRDefault="00314D73" w:rsidP="00314D73">
      <w:pPr>
        <w:pStyle w:val="Nagwek1"/>
        <w:jc w:val="right"/>
        <w:rPr>
          <w:b w:val="0"/>
          <w:bCs/>
          <w:sz w:val="22"/>
        </w:rPr>
      </w:pPr>
      <w:bookmarkStart w:id="5" w:name="_Toc59173454"/>
      <w:bookmarkStart w:id="6" w:name="_Toc199317549"/>
      <w:r w:rsidRPr="00850762">
        <w:rPr>
          <w:b w:val="0"/>
          <w:sz w:val="22"/>
          <w:szCs w:val="22"/>
        </w:rPr>
        <w:lastRenderedPageBreak/>
        <w:t>Załącznik nr 5</w:t>
      </w:r>
      <w:r w:rsidRPr="00850762">
        <w:rPr>
          <w:b w:val="0"/>
          <w:sz w:val="22"/>
        </w:rPr>
        <w:t xml:space="preserve"> do SWZ</w:t>
      </w:r>
      <w:bookmarkEnd w:id="5"/>
      <w:bookmarkEnd w:id="6"/>
    </w:p>
    <w:p w14:paraId="6D901C68" w14:textId="77777777" w:rsidR="00314D73" w:rsidRPr="007F6104" w:rsidRDefault="00314D73" w:rsidP="00314D73">
      <w:pPr>
        <w:spacing w:after="120" w:line="240" w:lineRule="exact"/>
        <w:jc w:val="both"/>
        <w:rPr>
          <w:b/>
          <w:sz w:val="22"/>
        </w:rPr>
      </w:pPr>
    </w:p>
    <w:p w14:paraId="4C9EBEFC" w14:textId="77777777" w:rsidR="00314D73" w:rsidRPr="007F6104" w:rsidRDefault="00314D73" w:rsidP="00314D73">
      <w:pPr>
        <w:spacing w:after="120" w:line="360" w:lineRule="auto"/>
        <w:jc w:val="both"/>
        <w:rPr>
          <w:rFonts w:ascii="Arial" w:hAnsi="Arial"/>
          <w:b/>
          <w:sz w:val="22"/>
        </w:rPr>
      </w:pPr>
      <w:r w:rsidRPr="007F6104">
        <w:rPr>
          <w:rFonts w:ascii="Arial" w:hAnsi="Arial"/>
          <w:b/>
          <w:sz w:val="22"/>
        </w:rPr>
        <w:t>Oświadczenie dla potrzeb zryczałtowanego podatku dochodowego oraz innych obowiązków raportowych w Polsce</w:t>
      </w:r>
      <w:r w:rsidRPr="007F6104">
        <w:rPr>
          <w:rStyle w:val="Odwoanieprzypisudolnego"/>
          <w:rFonts w:ascii="Arial" w:hAnsi="Arial"/>
          <w:sz w:val="22"/>
        </w:rPr>
        <w:footnoteReference w:id="5"/>
      </w:r>
    </w:p>
    <w:p w14:paraId="0111B779" w14:textId="77777777" w:rsidR="00314D73" w:rsidRDefault="00314D73" w:rsidP="00314D73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7F6104">
        <w:rPr>
          <w:rFonts w:ascii="Arial" w:hAnsi="Arial"/>
          <w:sz w:val="22"/>
        </w:rPr>
        <w:t>Na podstawie zawartej umowy</w:t>
      </w:r>
      <w:r>
        <w:rPr>
          <w:rFonts w:ascii="Arial" w:hAnsi="Arial" w:cs="Arial"/>
          <w:sz w:val="22"/>
          <w:szCs w:val="22"/>
        </w:rPr>
        <w:t xml:space="preserve"> z</w:t>
      </w:r>
    </w:p>
    <w:p w14:paraId="1FB83BFB" w14:textId="77777777" w:rsidR="00314D73" w:rsidRDefault="00314D73" w:rsidP="00314D73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TAURON Dystrybucja S.A.</w:t>
      </w:r>
      <w:r w:rsidRPr="00144B73">
        <w:rPr>
          <w:rFonts w:ascii="Arial" w:hAnsi="Arial" w:cs="Arial"/>
          <w:sz w:val="22"/>
          <w:szCs w:val="22"/>
        </w:rPr>
        <w:t xml:space="preserve"> z dnia ……. nr ………….. oraz związaną z tym wypłatę środków pieniężnych niniejszym oświadczam, że</w:t>
      </w:r>
      <w:r>
        <w:rPr>
          <w:rFonts w:ascii="Arial" w:hAnsi="Arial" w:cs="Arial"/>
          <w:sz w:val="22"/>
          <w:szCs w:val="22"/>
        </w:rPr>
        <w:t>:</w:t>
      </w:r>
    </w:p>
    <w:p w14:paraId="79E1C74D" w14:textId="77777777" w:rsidR="00314D73" w:rsidRPr="007F6104" w:rsidRDefault="00314D73" w:rsidP="00314D73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  <w:r w:rsidRPr="00144B73">
        <w:rPr>
          <w:rFonts w:ascii="Arial" w:hAnsi="Arial" w:cs="Arial"/>
          <w:sz w:val="22"/>
          <w:szCs w:val="22"/>
        </w:rPr>
        <w:t xml:space="preserve"> …………..(nazwa podmiotu):</w:t>
      </w:r>
    </w:p>
    <w:p w14:paraId="65A7C660" w14:textId="77777777" w:rsidR="00314D73" w:rsidRPr="007F6104" w:rsidRDefault="00314D73" w:rsidP="00314D73">
      <w:pPr>
        <w:numPr>
          <w:ilvl w:val="2"/>
          <w:numId w:val="26"/>
        </w:numPr>
        <w:suppressAutoHyphens w:val="0"/>
        <w:spacing w:after="120" w:line="360" w:lineRule="auto"/>
        <w:ind w:left="284" w:hanging="283"/>
        <w:jc w:val="both"/>
        <w:rPr>
          <w:rFonts w:ascii="Arial" w:hAnsi="Arial"/>
          <w:b/>
          <w:sz w:val="22"/>
        </w:rPr>
      </w:pPr>
      <w:r w:rsidRPr="007F6104">
        <w:rPr>
          <w:rFonts w:ascii="Arial" w:hAnsi="Arial"/>
          <w:b/>
          <w:sz w:val="22"/>
        </w:rPr>
        <w:t xml:space="preserve">jest rzeczywistym właścicielem wypłacanych należności, tj. </w:t>
      </w: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6"/>
      </w:r>
    </w:p>
    <w:p w14:paraId="70723A99" w14:textId="77777777" w:rsidR="00314D73" w:rsidRPr="007F6104" w:rsidRDefault="00314D73" w:rsidP="00314D73">
      <w:pPr>
        <w:numPr>
          <w:ilvl w:val="1"/>
          <w:numId w:val="23"/>
        </w:numPr>
        <w:suppressAutoHyphens w:val="0"/>
        <w:spacing w:after="120"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F6104">
        <w:rPr>
          <w:rFonts w:ascii="Arial" w:hAnsi="Arial"/>
          <w:sz w:val="22"/>
        </w:rPr>
        <w:t>otrzymuje należność dla własnej korzyści, w tym decyduję samodzielnie o jej przeznaczeniu i ponosi ryzyko ekonomiczne związane z utratą tej należności lub jej części,</w:t>
      </w:r>
    </w:p>
    <w:p w14:paraId="693EE4BC" w14:textId="77777777" w:rsidR="00314D73" w:rsidRPr="007F6104" w:rsidRDefault="00314D73" w:rsidP="00314D73">
      <w:pPr>
        <w:numPr>
          <w:ilvl w:val="1"/>
          <w:numId w:val="23"/>
        </w:numPr>
        <w:suppressAutoHyphens w:val="0"/>
        <w:spacing w:after="120"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F6104">
        <w:rPr>
          <w:rFonts w:ascii="Arial" w:hAnsi="Arial"/>
          <w:sz w:val="22"/>
        </w:rPr>
        <w:t>nie jest pośrednikiem, przedstawicielem, powiernikiem lub innym podmiotem zobowiązanym prawnie lub faktycznie do przekazania całości lub części należności innemu podmiotowi,</w:t>
      </w:r>
    </w:p>
    <w:p w14:paraId="2CD9E288" w14:textId="77777777" w:rsidR="00314D73" w:rsidRPr="007F6104" w:rsidRDefault="00314D73" w:rsidP="00314D73">
      <w:pPr>
        <w:numPr>
          <w:ilvl w:val="1"/>
          <w:numId w:val="23"/>
        </w:numPr>
        <w:tabs>
          <w:tab w:val="left" w:pos="284"/>
          <w:tab w:val="left" w:pos="426"/>
        </w:tabs>
        <w:suppressAutoHyphens w:val="0"/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7F6104">
        <w:rPr>
          <w:rFonts w:ascii="Arial" w:hAnsi="Arial"/>
          <w:sz w:val="22"/>
        </w:rPr>
        <w:t>prowadzi rzeczywistą działalność gospodarczą w kraju siedziby, z którą wiąże się uzyskany przychód.</w:t>
      </w:r>
    </w:p>
    <w:p w14:paraId="10D7FD1D" w14:textId="77777777" w:rsidR="00314D73" w:rsidRPr="007F6104" w:rsidRDefault="00314D73" w:rsidP="00314D73">
      <w:pPr>
        <w:numPr>
          <w:ilvl w:val="2"/>
          <w:numId w:val="26"/>
        </w:numPr>
        <w:suppressAutoHyphens w:val="0"/>
        <w:spacing w:after="120" w:line="360" w:lineRule="auto"/>
        <w:ind w:left="284" w:hanging="283"/>
        <w:jc w:val="both"/>
        <w:rPr>
          <w:rFonts w:ascii="Arial" w:hAnsi="Arial" w:cs="Arial"/>
          <w:b/>
          <w:sz w:val="22"/>
          <w:szCs w:val="22"/>
        </w:rPr>
      </w:pPr>
      <w:r w:rsidRPr="007F6104">
        <w:rPr>
          <w:rFonts w:ascii="Arial" w:hAnsi="Arial"/>
          <w:b/>
          <w:sz w:val="22"/>
        </w:rPr>
        <w:t>posiada/nie posiada w Polsce</w:t>
      </w:r>
      <w:r w:rsidRPr="007F6104">
        <w:rPr>
          <w:rFonts w:ascii="Arial" w:hAnsi="Arial"/>
          <w:b/>
          <w:sz w:val="22"/>
          <w:vertAlign w:val="superscript"/>
        </w:rPr>
        <w:t>1</w:t>
      </w:r>
      <w:r w:rsidRPr="007F6104">
        <w:rPr>
          <w:rFonts w:ascii="Arial" w:hAnsi="Arial"/>
          <w:b/>
          <w:sz w:val="22"/>
        </w:rPr>
        <w:t xml:space="preserve"> </w:t>
      </w:r>
      <w:r w:rsidRPr="007F6104">
        <w:rPr>
          <w:rFonts w:ascii="Arial" w:hAnsi="Arial"/>
          <w:sz w:val="22"/>
        </w:rPr>
        <w:t xml:space="preserve">oddział/u, przedstawicielstwo/a i przedsiębiorstwo/a na moment  udzielenia przedmiotowego zamówienia/zawarcia przedmiotowej umowy. </w:t>
      </w:r>
    </w:p>
    <w:p w14:paraId="6931B399" w14:textId="77777777" w:rsidR="00314D73" w:rsidRPr="007F6104" w:rsidRDefault="00314D73" w:rsidP="00314D73">
      <w:pPr>
        <w:numPr>
          <w:ilvl w:val="2"/>
          <w:numId w:val="26"/>
        </w:numPr>
        <w:suppressAutoHyphens w:val="0"/>
        <w:spacing w:after="120" w:line="360" w:lineRule="auto"/>
        <w:ind w:left="284" w:hanging="283"/>
        <w:jc w:val="both"/>
        <w:rPr>
          <w:rFonts w:ascii="Arial" w:hAnsi="Arial" w:cs="Arial"/>
          <w:b/>
          <w:sz w:val="22"/>
          <w:szCs w:val="22"/>
        </w:rPr>
      </w:pPr>
      <w:r w:rsidRPr="007F6104">
        <w:rPr>
          <w:rFonts w:ascii="Arial" w:hAnsi="Arial"/>
          <w:sz w:val="22"/>
        </w:rPr>
        <w:t>W przypadku ustanowieniu w Polsce oddziału, przedstawicielstwa i przedsiębiorstwa niezwłocznie powiadomi o tym Zamawiającego.</w:t>
      </w:r>
    </w:p>
    <w:p w14:paraId="32C3E0EE" w14:textId="77777777" w:rsidR="00314D73" w:rsidRPr="007F6104" w:rsidRDefault="00314D73" w:rsidP="00314D73">
      <w:pPr>
        <w:jc w:val="both"/>
        <w:rPr>
          <w:rFonts w:ascii="Arial" w:hAnsi="Arial"/>
          <w:b/>
        </w:rPr>
      </w:pPr>
    </w:p>
    <w:p w14:paraId="1F98D6F7" w14:textId="77777777" w:rsidR="00314D73" w:rsidRPr="007F6104" w:rsidRDefault="00314D73" w:rsidP="00314D73">
      <w:pPr>
        <w:jc w:val="both"/>
        <w:rPr>
          <w:rFonts w:ascii="Arial" w:hAnsi="Arial"/>
          <w:b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954"/>
      </w:tblGrid>
      <w:tr w:rsidR="00314D73" w:rsidRPr="00D342F3" w14:paraId="62ED1503" w14:textId="77777777" w:rsidTr="00DF56DE">
        <w:trPr>
          <w:jc w:val="center"/>
        </w:trPr>
        <w:tc>
          <w:tcPr>
            <w:tcW w:w="3539" w:type="dxa"/>
          </w:tcPr>
          <w:p w14:paraId="457B86AA" w14:textId="77777777" w:rsidR="00314D73" w:rsidRPr="00D342F3" w:rsidRDefault="00314D73" w:rsidP="00DF56DE">
            <w:pPr>
              <w:jc w:val="center"/>
              <w:rPr>
                <w:rFonts w:cs="Arial"/>
                <w:szCs w:val="22"/>
              </w:rPr>
            </w:pPr>
            <w:r w:rsidRPr="00D342F3">
              <w:rPr>
                <w:rFonts w:cs="Arial"/>
                <w:szCs w:val="22"/>
              </w:rPr>
              <w:t>……………………………</w:t>
            </w:r>
          </w:p>
        </w:tc>
        <w:tc>
          <w:tcPr>
            <w:tcW w:w="5954" w:type="dxa"/>
          </w:tcPr>
          <w:p w14:paraId="2EEA05CB" w14:textId="77777777" w:rsidR="00314D73" w:rsidRPr="00D342F3" w:rsidRDefault="00314D73" w:rsidP="00DF56DE">
            <w:pPr>
              <w:jc w:val="center"/>
              <w:rPr>
                <w:rFonts w:cs="Arial"/>
                <w:szCs w:val="22"/>
              </w:rPr>
            </w:pPr>
            <w:r w:rsidRPr="00D342F3">
              <w:rPr>
                <w:rFonts w:cs="Arial"/>
                <w:spacing w:val="20"/>
                <w:szCs w:val="22"/>
              </w:rPr>
              <w:t>.............................................</w:t>
            </w:r>
          </w:p>
        </w:tc>
      </w:tr>
      <w:tr w:rsidR="00314D73" w:rsidRPr="00D342F3" w14:paraId="5ED34845" w14:textId="77777777" w:rsidTr="00DF56DE">
        <w:trPr>
          <w:jc w:val="center"/>
        </w:trPr>
        <w:tc>
          <w:tcPr>
            <w:tcW w:w="3539" w:type="dxa"/>
          </w:tcPr>
          <w:p w14:paraId="3C4BECE1" w14:textId="77777777" w:rsidR="00314D73" w:rsidRPr="00D342F3" w:rsidRDefault="00314D73" w:rsidP="00DF56DE">
            <w:pPr>
              <w:jc w:val="center"/>
              <w:rPr>
                <w:rFonts w:cs="Arial"/>
                <w:sz w:val="18"/>
                <w:szCs w:val="18"/>
              </w:rPr>
            </w:pPr>
            <w:r w:rsidRPr="00D342F3">
              <w:rPr>
                <w:rFonts w:cs="Arial"/>
                <w:i/>
                <w:sz w:val="18"/>
                <w:szCs w:val="18"/>
              </w:rPr>
              <w:t>(data i miejscowość)</w:t>
            </w:r>
          </w:p>
        </w:tc>
        <w:tc>
          <w:tcPr>
            <w:tcW w:w="5954" w:type="dxa"/>
          </w:tcPr>
          <w:p w14:paraId="47CB56F1" w14:textId="77777777" w:rsidR="00314D73" w:rsidRPr="00D342F3" w:rsidRDefault="00314D73" w:rsidP="00DF56DE">
            <w:pPr>
              <w:jc w:val="center"/>
              <w:rPr>
                <w:rFonts w:cs="Arial"/>
                <w:sz w:val="18"/>
                <w:szCs w:val="18"/>
              </w:rPr>
            </w:pPr>
            <w:r w:rsidRPr="00D342F3">
              <w:rPr>
                <w:rFonts w:cs="Arial"/>
                <w:i/>
                <w:sz w:val="18"/>
                <w:szCs w:val="18"/>
              </w:rPr>
              <w:t>(podpis i pieczęć Wykonawcy)</w:t>
            </w:r>
          </w:p>
        </w:tc>
      </w:tr>
    </w:tbl>
    <w:p w14:paraId="6A886E68" w14:textId="77777777" w:rsidR="00314D73" w:rsidRDefault="00314D73" w:rsidP="00314D73">
      <w:pPr>
        <w:ind w:left="3540" w:firstLine="708"/>
        <w:jc w:val="right"/>
        <w:rPr>
          <w:rFonts w:ascii="Arial" w:hAnsi="Arial" w:cs="Arial"/>
          <w:iCs/>
          <w:sz w:val="22"/>
          <w:szCs w:val="22"/>
        </w:rPr>
      </w:pPr>
    </w:p>
    <w:p w14:paraId="0F0088D7" w14:textId="77777777" w:rsidR="00314D73" w:rsidRDefault="00314D73" w:rsidP="00314D73">
      <w:pPr>
        <w:pStyle w:val="Nagwek1"/>
        <w:jc w:val="right"/>
        <w:rPr>
          <w:b w:val="0"/>
          <w:sz w:val="22"/>
        </w:rPr>
      </w:pPr>
      <w:bookmarkStart w:id="7" w:name="_Toc199317550"/>
      <w:r w:rsidRPr="00850762">
        <w:rPr>
          <w:b w:val="0"/>
          <w:sz w:val="22"/>
          <w:szCs w:val="22"/>
        </w:rPr>
        <w:lastRenderedPageBreak/>
        <w:t>Załącznik nr 6</w:t>
      </w:r>
      <w:r w:rsidRPr="00850762">
        <w:rPr>
          <w:b w:val="0"/>
          <w:sz w:val="22"/>
        </w:rPr>
        <w:t xml:space="preserve"> do SWZ</w:t>
      </w:r>
      <w:bookmarkEnd w:id="7"/>
    </w:p>
    <w:p w14:paraId="5E8107E1" w14:textId="769275F2" w:rsidR="00A456E5" w:rsidRPr="001F66E4" w:rsidRDefault="00A456E5" w:rsidP="00A456E5">
      <w:pPr>
        <w:jc w:val="center"/>
        <w:rPr>
          <w:rFonts w:ascii="Arial" w:hAnsi="Arial"/>
          <w:color w:val="262626" w:themeColor="text1" w:themeTint="D9"/>
          <w:sz w:val="22"/>
        </w:rPr>
      </w:pPr>
      <w:r w:rsidRPr="001F66E4">
        <w:rPr>
          <w:rFonts w:ascii="Arial" w:hAnsi="Arial"/>
          <w:color w:val="262626" w:themeColor="text1" w:themeTint="D9"/>
          <w:sz w:val="22"/>
        </w:rPr>
        <w:t xml:space="preserve">W Y K A Z    </w:t>
      </w:r>
      <w:r w:rsidR="00F037E6">
        <w:rPr>
          <w:rFonts w:ascii="Arial" w:hAnsi="Arial"/>
          <w:color w:val="262626" w:themeColor="text1" w:themeTint="D9"/>
          <w:sz w:val="22"/>
        </w:rPr>
        <w:t>D O S T A W</w:t>
      </w:r>
      <w:r>
        <w:rPr>
          <w:rFonts w:ascii="Arial" w:hAnsi="Arial"/>
          <w:color w:val="262626" w:themeColor="text1" w:themeTint="D9"/>
          <w:sz w:val="22"/>
        </w:rPr>
        <w:t xml:space="preserve"> </w:t>
      </w:r>
    </w:p>
    <w:p w14:paraId="17183768" w14:textId="77777777" w:rsidR="00A456E5" w:rsidRPr="00860C05" w:rsidRDefault="00A456E5" w:rsidP="00A456E5">
      <w:pPr>
        <w:jc w:val="center"/>
        <w:rPr>
          <w:rFonts w:ascii="Arial" w:hAnsi="Arial"/>
          <w:sz w:val="22"/>
        </w:rPr>
      </w:pPr>
    </w:p>
    <w:p w14:paraId="17123D24" w14:textId="08A31AFC" w:rsidR="00A456E5" w:rsidRPr="00860C05" w:rsidRDefault="00A456E5" w:rsidP="00A456E5">
      <w:pPr>
        <w:tabs>
          <w:tab w:val="left" w:pos="5505"/>
        </w:tabs>
        <w:spacing w:before="120" w:after="120" w:line="324" w:lineRule="auto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CF4CB4">
        <w:rPr>
          <w:rFonts w:ascii="Arial" w:hAnsi="Arial" w:cs="Arial"/>
          <w:bCs/>
          <w:sz w:val="22"/>
          <w:szCs w:val="22"/>
          <w:lang w:eastAsia="en-US"/>
        </w:rPr>
        <w:t>Postępowanie o udzielenie zamówienia niepublicznego w trybie przetargu nieograniczonego pod nazwą:</w:t>
      </w:r>
      <w:r w:rsidRPr="00CF4CB4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860C05">
        <w:rPr>
          <w:rFonts w:ascii="Arial" w:hAnsi="Arial" w:cs="Arial"/>
          <w:b/>
          <w:sz w:val="22"/>
          <w:szCs w:val="22"/>
          <w:lang w:eastAsia="en-US"/>
        </w:rPr>
        <w:t>„</w:t>
      </w:r>
      <w:r w:rsidR="00F037E6">
        <w:rPr>
          <w:rFonts w:ascii="Arial" w:hAnsi="Arial" w:cs="Arial"/>
          <w:b/>
          <w:sz w:val="22"/>
          <w:szCs w:val="22"/>
        </w:rPr>
        <w:t>Dostawa gadżetów w ramach projektu Branżowego Centrum Umiejętności</w:t>
      </w:r>
      <w:r>
        <w:rPr>
          <w:rFonts w:ascii="Arial" w:hAnsi="Arial" w:cs="Arial"/>
          <w:b/>
          <w:sz w:val="22"/>
          <w:szCs w:val="22"/>
          <w:lang w:eastAsia="en-US"/>
        </w:rPr>
        <w:t>”.</w:t>
      </w:r>
    </w:p>
    <w:p w14:paraId="7F6401F5" w14:textId="1217B1F3" w:rsidR="00F037E6" w:rsidRPr="007B01AE" w:rsidRDefault="00A456E5" w:rsidP="00F037E6">
      <w:pPr>
        <w:jc w:val="center"/>
        <w:rPr>
          <w:rFonts w:ascii="Arial" w:hAnsi="Arial"/>
          <w:b/>
          <w:sz w:val="20"/>
          <w:szCs w:val="20"/>
        </w:rPr>
      </w:pPr>
      <w:r w:rsidRPr="00860C05">
        <w:rPr>
          <w:rFonts w:ascii="Arial" w:hAnsi="Arial"/>
          <w:sz w:val="22"/>
        </w:rPr>
        <w:t>Nr</w:t>
      </w:r>
      <w:r w:rsidRPr="00860C05">
        <w:rPr>
          <w:rFonts w:ascii="Arial" w:hAnsi="Arial" w:cs="Arial"/>
          <w:sz w:val="22"/>
          <w:szCs w:val="22"/>
        </w:rPr>
        <w:t xml:space="preserve"> </w:t>
      </w:r>
      <w:r w:rsidR="00F037E6" w:rsidRPr="00F037E6">
        <w:rPr>
          <w:rFonts w:ascii="Arial" w:hAnsi="Arial"/>
          <w:bCs/>
          <w:sz w:val="20"/>
          <w:szCs w:val="20"/>
        </w:rPr>
        <w:t>PNP/TD-OWR/</w:t>
      </w:r>
      <w:r w:rsidR="003A2FC2">
        <w:rPr>
          <w:rFonts w:ascii="Arial" w:hAnsi="Arial"/>
          <w:bCs/>
          <w:sz w:val="20"/>
          <w:szCs w:val="20"/>
        </w:rPr>
        <w:t>02617</w:t>
      </w:r>
      <w:r w:rsidR="00F037E6" w:rsidRPr="00F037E6">
        <w:rPr>
          <w:rFonts w:ascii="Arial" w:hAnsi="Arial"/>
          <w:bCs/>
          <w:sz w:val="20"/>
          <w:szCs w:val="20"/>
        </w:rPr>
        <w:t>/202</w:t>
      </w:r>
      <w:r w:rsidR="003A2FC2">
        <w:rPr>
          <w:rFonts w:ascii="Arial" w:hAnsi="Arial"/>
          <w:bCs/>
          <w:sz w:val="20"/>
          <w:szCs w:val="20"/>
        </w:rPr>
        <w:t>6</w:t>
      </w:r>
    </w:p>
    <w:p w14:paraId="31C055F0" w14:textId="3AAC164E" w:rsidR="00A456E5" w:rsidRDefault="00A456E5" w:rsidP="00F037E6">
      <w:pPr>
        <w:spacing w:before="120" w:after="120" w:line="324" w:lineRule="auto"/>
        <w:ind w:left="5670" w:right="-307" w:hanging="6379"/>
        <w:rPr>
          <w:rFonts w:ascii="Arial" w:hAnsi="Arial"/>
          <w:sz w:val="22"/>
        </w:rPr>
      </w:pPr>
    </w:p>
    <w:p w14:paraId="3AAD9315" w14:textId="0AC97AEE" w:rsidR="00A456E5" w:rsidRPr="00317964" w:rsidRDefault="00A456E5" w:rsidP="00A456E5">
      <w:pPr>
        <w:spacing w:before="120" w:after="120" w:line="324" w:lineRule="auto"/>
        <w:ind w:right="-30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</w:t>
      </w:r>
      <w:r w:rsidRPr="0065209D">
        <w:rPr>
          <w:rFonts w:ascii="Arial" w:hAnsi="Arial" w:cs="Arial"/>
          <w:sz w:val="22"/>
          <w:szCs w:val="22"/>
        </w:rPr>
        <w:t xml:space="preserve">w okresie ostatnich </w:t>
      </w:r>
      <w:r w:rsidR="00C251F2">
        <w:rPr>
          <w:rFonts w:ascii="Arial" w:hAnsi="Arial" w:cs="Arial"/>
          <w:sz w:val="22"/>
          <w:szCs w:val="22"/>
        </w:rPr>
        <w:t>trzech</w:t>
      </w:r>
      <w:r w:rsidR="00C251F2" w:rsidRPr="0065209D">
        <w:rPr>
          <w:rFonts w:ascii="Arial" w:hAnsi="Arial" w:cs="Arial"/>
          <w:sz w:val="22"/>
          <w:szCs w:val="22"/>
        </w:rPr>
        <w:t xml:space="preserve"> </w:t>
      </w:r>
      <w:r w:rsidRPr="0065209D">
        <w:rPr>
          <w:rFonts w:ascii="Arial" w:hAnsi="Arial" w:cs="Arial"/>
          <w:sz w:val="22"/>
          <w:szCs w:val="22"/>
        </w:rPr>
        <w:t xml:space="preserve">lat </w:t>
      </w:r>
      <w:r w:rsidRPr="00673B77">
        <w:rPr>
          <w:rFonts w:ascii="Arial" w:hAnsi="Arial" w:cs="Arial"/>
          <w:sz w:val="22"/>
          <w:szCs w:val="22"/>
        </w:rPr>
        <w:t>licząc od upływu terminu składania ofert, a jeżeli okres prowadzenia działalności jest krótszy - w tym okresie</w:t>
      </w:r>
      <w:r>
        <w:rPr>
          <w:rFonts w:ascii="Arial" w:hAnsi="Arial" w:cs="Arial"/>
          <w:sz w:val="22"/>
          <w:szCs w:val="22"/>
        </w:rPr>
        <w:t xml:space="preserve"> zrealizowałem c</w:t>
      </w:r>
      <w:r w:rsidRPr="00673B77">
        <w:rPr>
          <w:rFonts w:ascii="Arial" w:hAnsi="Arial" w:cs="Arial"/>
          <w:sz w:val="22"/>
          <w:szCs w:val="22"/>
        </w:rPr>
        <w:t xml:space="preserve">o najmniej </w:t>
      </w:r>
      <w:r>
        <w:rPr>
          <w:rFonts w:ascii="Arial" w:hAnsi="Arial" w:cs="Arial"/>
          <w:sz w:val="22"/>
          <w:szCs w:val="22"/>
        </w:rPr>
        <w:t xml:space="preserve">trzy </w:t>
      </w:r>
      <w:r w:rsidR="00F037E6">
        <w:rPr>
          <w:rFonts w:ascii="Arial" w:hAnsi="Arial" w:cs="Arial"/>
          <w:sz w:val="22"/>
          <w:szCs w:val="22"/>
        </w:rPr>
        <w:t>Dostawy</w:t>
      </w:r>
      <w:r w:rsidRPr="00673B77">
        <w:rPr>
          <w:rFonts w:ascii="Arial" w:hAnsi="Arial" w:cs="Arial"/>
          <w:sz w:val="22"/>
          <w:szCs w:val="22"/>
        </w:rPr>
        <w:t xml:space="preserve"> odpowiadające swoim rodzajem</w:t>
      </w:r>
      <w:r>
        <w:rPr>
          <w:rFonts w:ascii="Arial" w:hAnsi="Arial" w:cs="Arial"/>
          <w:sz w:val="22"/>
          <w:szCs w:val="22"/>
        </w:rPr>
        <w:t xml:space="preserve"> </w:t>
      </w:r>
      <w:r w:rsidR="00F037E6">
        <w:rPr>
          <w:rFonts w:ascii="Arial" w:hAnsi="Arial" w:cs="Arial"/>
          <w:sz w:val="22"/>
          <w:szCs w:val="22"/>
        </w:rPr>
        <w:t>Dostawom</w:t>
      </w:r>
      <w:r>
        <w:rPr>
          <w:rFonts w:ascii="Arial" w:hAnsi="Arial" w:cs="Arial"/>
          <w:sz w:val="22"/>
          <w:szCs w:val="22"/>
        </w:rPr>
        <w:t xml:space="preserve"> </w:t>
      </w:r>
      <w:r w:rsidRPr="00673B77">
        <w:rPr>
          <w:rFonts w:ascii="Arial" w:hAnsi="Arial" w:cs="Arial"/>
          <w:sz w:val="22"/>
          <w:szCs w:val="22"/>
        </w:rPr>
        <w:t xml:space="preserve">stanowiącym przedmiot zamówienia </w:t>
      </w:r>
      <w:r w:rsidR="00F037E6" w:rsidRPr="008369C3">
        <w:rPr>
          <w:rFonts w:ascii="Arial" w:hAnsi="Arial" w:cs="Arial"/>
          <w:sz w:val="22"/>
          <w:szCs w:val="22"/>
        </w:rPr>
        <w:t xml:space="preserve">tj.  polegające na </w:t>
      </w:r>
      <w:r w:rsidR="00F037E6">
        <w:rPr>
          <w:rFonts w:ascii="Arial" w:hAnsi="Arial" w:cs="Arial"/>
          <w:sz w:val="22"/>
          <w:szCs w:val="22"/>
        </w:rPr>
        <w:t>dostawie materiałów biurowych i gadżetów o charakterze promocyjnym</w:t>
      </w:r>
      <w:r w:rsidR="00F037E6" w:rsidRPr="008369C3">
        <w:rPr>
          <w:rFonts w:ascii="Arial" w:hAnsi="Arial" w:cs="Arial"/>
          <w:sz w:val="22"/>
          <w:szCs w:val="22"/>
        </w:rPr>
        <w:t xml:space="preserve">, na  łączną kwotę nie mniejszą niż </w:t>
      </w:r>
      <w:r w:rsidR="003A2FC2">
        <w:rPr>
          <w:rFonts w:ascii="Arial" w:hAnsi="Arial" w:cs="Arial"/>
          <w:sz w:val="22"/>
          <w:szCs w:val="22"/>
        </w:rPr>
        <w:t>3</w:t>
      </w:r>
      <w:r w:rsidR="00F037E6">
        <w:rPr>
          <w:rFonts w:ascii="Arial" w:hAnsi="Arial" w:cs="Arial"/>
          <w:sz w:val="22"/>
          <w:szCs w:val="22"/>
        </w:rPr>
        <w:t>0</w:t>
      </w:r>
      <w:r w:rsidR="00F037E6" w:rsidRPr="008369C3">
        <w:rPr>
          <w:rFonts w:ascii="Arial" w:hAnsi="Arial" w:cs="Arial"/>
          <w:sz w:val="22"/>
          <w:szCs w:val="22"/>
        </w:rPr>
        <w:t xml:space="preserve"> 000,00 zł netto, z jednoczesnym potwierdzeniem, iż usługi te zostały wykonane należycie.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4"/>
        <w:gridCol w:w="1701"/>
        <w:gridCol w:w="1631"/>
        <w:gridCol w:w="2793"/>
      </w:tblGrid>
      <w:tr w:rsidR="00F037E6" w:rsidRPr="00860C05" w14:paraId="59A688BA" w14:textId="77777777" w:rsidTr="00F037E6">
        <w:trPr>
          <w:trHeight w:val="408"/>
        </w:trPr>
        <w:tc>
          <w:tcPr>
            <w:tcW w:w="674" w:type="dxa"/>
            <w:vMerge w:val="restart"/>
            <w:shd w:val="clear" w:color="auto" w:fill="F2F2F2" w:themeFill="background1" w:themeFillShade="F2"/>
            <w:vAlign w:val="center"/>
          </w:tcPr>
          <w:p w14:paraId="2FF05DA1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0C0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F2F2F2" w:themeFill="background1" w:themeFillShade="F2"/>
            <w:vAlign w:val="center"/>
          </w:tcPr>
          <w:p w14:paraId="3344AA87" w14:textId="77777777" w:rsidR="00F037E6" w:rsidRDefault="00F037E6" w:rsidP="00DF56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0C05">
              <w:rPr>
                <w:rFonts w:ascii="Arial" w:hAnsi="Arial" w:cs="Arial"/>
                <w:b/>
                <w:sz w:val="20"/>
                <w:szCs w:val="20"/>
              </w:rPr>
              <w:t>Opis Zamówienia</w:t>
            </w:r>
          </w:p>
          <w:p w14:paraId="6C4EC9FE" w14:textId="50943A69" w:rsidR="00F037E6" w:rsidRPr="00860C05" w:rsidRDefault="00F037E6" w:rsidP="00DF56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6FBC">
              <w:rPr>
                <w:rFonts w:ascii="Arial" w:hAnsi="Arial" w:cs="Arial"/>
                <w:b/>
                <w:sz w:val="20"/>
                <w:szCs w:val="20"/>
              </w:rPr>
              <w:t xml:space="preserve">(przedmiot </w:t>
            </w:r>
            <w:r>
              <w:rPr>
                <w:rFonts w:ascii="Arial" w:hAnsi="Arial" w:cs="Arial"/>
                <w:b/>
                <w:sz w:val="20"/>
                <w:szCs w:val="20"/>
              </w:rPr>
              <w:t>dostawy</w:t>
            </w:r>
            <w:r w:rsidRPr="00166FBC">
              <w:rPr>
                <w:rFonts w:ascii="Arial" w:hAnsi="Arial" w:cs="Arial"/>
                <w:b/>
                <w:sz w:val="20"/>
                <w:szCs w:val="20"/>
              </w:rPr>
              <w:t>, zakres rzeczowy)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25A80405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0C05">
              <w:rPr>
                <w:rFonts w:ascii="Arial" w:hAnsi="Arial"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EF947" w14:textId="3E181197" w:rsidR="00F037E6" w:rsidRPr="00860C05" w:rsidRDefault="00F037E6" w:rsidP="00DF56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0C05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2793" w:type="dxa"/>
            <w:vMerge w:val="restart"/>
            <w:shd w:val="clear" w:color="auto" w:fill="F2F2F2" w:themeFill="background1" w:themeFillShade="F2"/>
            <w:vAlign w:val="center"/>
          </w:tcPr>
          <w:p w14:paraId="089DDAE2" w14:textId="77777777" w:rsidR="00F037E6" w:rsidRDefault="00F037E6" w:rsidP="00DF56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0C05">
              <w:rPr>
                <w:rFonts w:ascii="Arial" w:hAnsi="Arial" w:cs="Arial"/>
                <w:b/>
                <w:sz w:val="20"/>
                <w:szCs w:val="20"/>
              </w:rPr>
              <w:t>Nazwa i adres Zamawiającego</w:t>
            </w:r>
          </w:p>
          <w:p w14:paraId="2AE2CB85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(odbiorcy usługi)</w:t>
            </w:r>
          </w:p>
        </w:tc>
      </w:tr>
      <w:tr w:rsidR="00F037E6" w:rsidRPr="00860C05" w14:paraId="3C97CB13" w14:textId="77777777" w:rsidTr="00F037E6">
        <w:trPr>
          <w:trHeight w:val="416"/>
        </w:trPr>
        <w:tc>
          <w:tcPr>
            <w:tcW w:w="674" w:type="dxa"/>
            <w:vMerge/>
            <w:tcBorders>
              <w:bottom w:val="double" w:sz="4" w:space="0" w:color="auto"/>
            </w:tcBorders>
            <w:vAlign w:val="center"/>
          </w:tcPr>
          <w:p w14:paraId="64D8387C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bottom w:val="double" w:sz="4" w:space="0" w:color="auto"/>
            </w:tcBorders>
            <w:vAlign w:val="center"/>
          </w:tcPr>
          <w:p w14:paraId="55FBE2FC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double" w:sz="4" w:space="0" w:color="auto"/>
            </w:tcBorders>
            <w:vAlign w:val="center"/>
          </w:tcPr>
          <w:p w14:paraId="3B3FB3A4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1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D5BF213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0C05">
              <w:rPr>
                <w:rFonts w:ascii="Arial" w:hAnsi="Arial"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2793" w:type="dxa"/>
            <w:vMerge/>
            <w:tcBorders>
              <w:bottom w:val="double" w:sz="4" w:space="0" w:color="auto"/>
            </w:tcBorders>
            <w:vAlign w:val="center"/>
          </w:tcPr>
          <w:p w14:paraId="6B627E65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E6" w:rsidRPr="00860C05" w14:paraId="6B649F0A" w14:textId="77777777" w:rsidTr="00F037E6">
        <w:trPr>
          <w:trHeight w:val="817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65E69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70B90F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0C05"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31786943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0FFF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518F9D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1B7DBBE6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bottom w:val="single" w:sz="4" w:space="0" w:color="auto"/>
            </w:tcBorders>
          </w:tcPr>
          <w:p w14:paraId="419E27AB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E6" w:rsidRPr="00860C05" w14:paraId="37A985A4" w14:textId="77777777" w:rsidTr="00F037E6">
        <w:trPr>
          <w:trHeight w:val="838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2D42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0C0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302BC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3CC443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739EFF57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bottom w:val="single" w:sz="4" w:space="0" w:color="auto"/>
            </w:tcBorders>
          </w:tcPr>
          <w:p w14:paraId="35B68F70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E6" w:rsidRPr="00860C05" w14:paraId="00269E07" w14:textId="77777777" w:rsidTr="00F037E6">
        <w:trPr>
          <w:trHeight w:val="849"/>
        </w:trPr>
        <w:tc>
          <w:tcPr>
            <w:tcW w:w="674" w:type="dxa"/>
            <w:tcBorders>
              <w:top w:val="single" w:sz="4" w:space="0" w:color="auto"/>
            </w:tcBorders>
            <w:vAlign w:val="center"/>
          </w:tcPr>
          <w:p w14:paraId="7D78C921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1DC8EE0D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613453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518388B6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</w:tcBorders>
          </w:tcPr>
          <w:p w14:paraId="3E2081F6" w14:textId="77777777" w:rsidR="00F037E6" w:rsidRPr="00860C05" w:rsidRDefault="00F037E6" w:rsidP="00DF56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1D3B2A" w14:textId="77777777" w:rsidR="00A456E5" w:rsidRPr="00CF4CB4" w:rsidRDefault="00A456E5" w:rsidP="00A456E5">
      <w:pPr>
        <w:ind w:right="-656"/>
        <w:rPr>
          <w:rFonts w:ascii="Arial" w:hAnsi="Arial"/>
          <w:b/>
          <w:bCs/>
          <w:sz w:val="22"/>
        </w:rPr>
      </w:pPr>
      <w:r w:rsidRPr="00CF4CB4">
        <w:rPr>
          <w:rFonts w:ascii="Arial" w:hAnsi="Arial"/>
          <w:b/>
          <w:bCs/>
          <w:sz w:val="22"/>
        </w:rPr>
        <w:t>Załączniki do Wykazu:</w:t>
      </w:r>
    </w:p>
    <w:p w14:paraId="4E73A195" w14:textId="77777777" w:rsidR="00A456E5" w:rsidRPr="00CF4CB4" w:rsidRDefault="00A456E5" w:rsidP="00A456E5">
      <w:pPr>
        <w:ind w:right="-656"/>
        <w:rPr>
          <w:rFonts w:ascii="Arial" w:hAnsi="Arial"/>
          <w:sz w:val="22"/>
        </w:rPr>
      </w:pPr>
    </w:p>
    <w:p w14:paraId="450ABD8D" w14:textId="6B06D741" w:rsidR="00A456E5" w:rsidRPr="00CF4CB4" w:rsidRDefault="00A456E5" w:rsidP="00A456E5">
      <w:pPr>
        <w:ind w:right="-656"/>
        <w:rPr>
          <w:rFonts w:ascii="Arial" w:hAnsi="Arial"/>
          <w:sz w:val="22"/>
        </w:rPr>
      </w:pPr>
      <w:r w:rsidRPr="00CF4CB4">
        <w:rPr>
          <w:rFonts w:ascii="Arial" w:hAnsi="Arial"/>
          <w:sz w:val="22"/>
        </w:rPr>
        <w:t xml:space="preserve">Do Wykazu </w:t>
      </w:r>
      <w:r w:rsidR="00F037E6">
        <w:rPr>
          <w:rFonts w:ascii="Arial" w:hAnsi="Arial"/>
          <w:sz w:val="22"/>
        </w:rPr>
        <w:t>dostaw</w:t>
      </w:r>
      <w:r w:rsidRPr="00CF4CB4">
        <w:rPr>
          <w:rFonts w:ascii="Arial" w:hAnsi="Arial"/>
          <w:sz w:val="22"/>
        </w:rPr>
        <w:t xml:space="preserve"> załączam następujące dokumenty potwierdzające, że ww. </w:t>
      </w:r>
      <w:r w:rsidR="00F037E6">
        <w:rPr>
          <w:rFonts w:ascii="Arial" w:hAnsi="Arial"/>
          <w:sz w:val="22"/>
        </w:rPr>
        <w:t>dostawy</w:t>
      </w:r>
      <w:r w:rsidRPr="00CF4CB4">
        <w:rPr>
          <w:rFonts w:ascii="Arial" w:hAnsi="Arial"/>
          <w:sz w:val="22"/>
        </w:rPr>
        <w:t xml:space="preserve"> zostały wykonane należycie przy czym dowodami, o których mowa, są referencje bądź inne dokumenty wystawione przez podmiot, na rzecz którego </w:t>
      </w:r>
      <w:r w:rsidR="00F037E6">
        <w:rPr>
          <w:rFonts w:ascii="Arial" w:hAnsi="Arial"/>
          <w:sz w:val="22"/>
        </w:rPr>
        <w:t>dostawy</w:t>
      </w:r>
      <w:r w:rsidRPr="00CF4CB4">
        <w:rPr>
          <w:rFonts w:ascii="Arial" w:hAnsi="Arial"/>
          <w:sz w:val="22"/>
        </w:rPr>
        <w:t xml:space="preserve"> były wykonywane, a jeżeli z uzasadnionej przyczyny o obiektywnym charakterze Wykonawca nie jest w stanie uzyskać tych dokumentów – inne dokumenty):</w:t>
      </w:r>
    </w:p>
    <w:p w14:paraId="48169DB1" w14:textId="77777777" w:rsidR="00A456E5" w:rsidRDefault="00A456E5" w:rsidP="00A456E5">
      <w:pPr>
        <w:ind w:left="-567" w:right="-313"/>
        <w:jc w:val="both"/>
        <w:rPr>
          <w:rFonts w:cs="Arial"/>
          <w:sz w:val="28"/>
          <w:szCs w:val="28"/>
        </w:rPr>
      </w:pPr>
    </w:p>
    <w:p w14:paraId="26AC767B" w14:textId="77777777" w:rsidR="00A456E5" w:rsidRPr="00CF4CB4" w:rsidRDefault="00A456E5" w:rsidP="00A456E5">
      <w:pPr>
        <w:ind w:left="426" w:right="-31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CF4CB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414A04BB" w14:textId="77777777" w:rsidR="00A456E5" w:rsidRPr="00CF4CB4" w:rsidRDefault="00A456E5" w:rsidP="00A456E5">
      <w:pPr>
        <w:ind w:left="426" w:right="-31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CF4CB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4FA44EAD" w14:textId="77777777" w:rsidR="00A456E5" w:rsidRPr="00CF4CB4" w:rsidRDefault="00A456E5" w:rsidP="00A456E5">
      <w:pPr>
        <w:ind w:left="426" w:right="-31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CF4CB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</w:t>
      </w:r>
    </w:p>
    <w:p w14:paraId="6D6B2D65" w14:textId="77777777" w:rsidR="00A456E5" w:rsidRDefault="00A456E5" w:rsidP="00A456E5">
      <w:pPr>
        <w:ind w:left="-567" w:right="-313"/>
        <w:jc w:val="both"/>
        <w:rPr>
          <w:rFonts w:cs="Arial"/>
          <w:sz w:val="28"/>
          <w:szCs w:val="28"/>
        </w:rPr>
      </w:pPr>
    </w:p>
    <w:p w14:paraId="43B960C5" w14:textId="77777777" w:rsidR="00A456E5" w:rsidRPr="00860C05" w:rsidRDefault="00A456E5" w:rsidP="00A456E5">
      <w:pPr>
        <w:ind w:right="-656"/>
        <w:rPr>
          <w:rFonts w:ascii="Arial" w:hAnsi="Arial"/>
          <w:sz w:val="22"/>
        </w:rPr>
      </w:pPr>
    </w:p>
    <w:p w14:paraId="39C240C1" w14:textId="77777777" w:rsidR="00A456E5" w:rsidRPr="00D342F3" w:rsidRDefault="00A456E5" w:rsidP="00A456E5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D342F3">
        <w:rPr>
          <w:rFonts w:ascii="Arial" w:hAnsi="Arial" w:cs="Arial"/>
          <w:i/>
          <w:iCs/>
          <w:sz w:val="20"/>
          <w:szCs w:val="20"/>
        </w:rPr>
        <w:t xml:space="preserve">……………………..……………………………………………………………….. </w:t>
      </w:r>
    </w:p>
    <w:p w14:paraId="6C3B081F" w14:textId="77777777" w:rsidR="00A456E5" w:rsidRPr="00D342F3" w:rsidRDefault="00A456E5" w:rsidP="00A456E5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D342F3">
        <w:rPr>
          <w:rFonts w:ascii="Arial" w:hAnsi="Arial" w:cs="Arial"/>
          <w:i/>
          <w:iCs/>
          <w:sz w:val="20"/>
          <w:szCs w:val="20"/>
        </w:rPr>
        <w:t>(podpis/y i pieczęć/ci osób upoważnionych do reprezentowania Wykonawcy)</w:t>
      </w:r>
    </w:p>
    <w:p w14:paraId="68F86328" w14:textId="77777777" w:rsidR="003A2FC2" w:rsidRDefault="003A2FC2">
      <w:pPr>
        <w:suppressAutoHyphens w:val="0"/>
        <w:rPr>
          <w:rFonts w:ascii="Arial" w:eastAsia="Arial" w:hAnsi="Arial" w:cs="Arial"/>
          <w:sz w:val="22"/>
          <w:szCs w:val="22"/>
        </w:rPr>
      </w:pPr>
      <w:bookmarkStart w:id="8" w:name="_Toc199317551"/>
      <w:r>
        <w:rPr>
          <w:b/>
          <w:sz w:val="22"/>
          <w:szCs w:val="22"/>
        </w:rPr>
        <w:br w:type="page"/>
      </w:r>
    </w:p>
    <w:p w14:paraId="09754C98" w14:textId="6E7DBE3F" w:rsidR="00314D73" w:rsidRPr="00850762" w:rsidRDefault="00314D73" w:rsidP="00314D73">
      <w:pPr>
        <w:pStyle w:val="Nagwek1"/>
        <w:jc w:val="right"/>
        <w:rPr>
          <w:b w:val="0"/>
          <w:bCs/>
          <w:sz w:val="22"/>
        </w:rPr>
      </w:pPr>
      <w:r w:rsidRPr="00850762">
        <w:rPr>
          <w:b w:val="0"/>
          <w:sz w:val="22"/>
          <w:szCs w:val="22"/>
        </w:rPr>
        <w:lastRenderedPageBreak/>
        <w:t>Załącznik nr 7</w:t>
      </w:r>
      <w:r w:rsidRPr="00850762">
        <w:rPr>
          <w:b w:val="0"/>
          <w:sz w:val="22"/>
        </w:rPr>
        <w:t xml:space="preserve"> do SWZ</w:t>
      </w:r>
      <w:bookmarkEnd w:id="8"/>
    </w:p>
    <w:p w14:paraId="7408156B" w14:textId="58CA2668" w:rsidR="00314D73" w:rsidRDefault="00F037E6" w:rsidP="00F037E6">
      <w:pPr>
        <w:spacing w:line="276" w:lineRule="auto"/>
        <w:jc w:val="center"/>
        <w:rPr>
          <w:rFonts w:ascii="Arial" w:hAnsi="Arial"/>
          <w:i/>
          <w:color w:val="000000"/>
          <w:sz w:val="22"/>
        </w:rPr>
      </w:pPr>
      <w:r>
        <w:rPr>
          <w:rFonts w:ascii="Arial" w:hAnsi="Arial"/>
          <w:i/>
          <w:color w:val="000000"/>
          <w:sz w:val="22"/>
        </w:rPr>
        <w:t>FORMULARZ WYCENY</w:t>
      </w:r>
    </w:p>
    <w:p w14:paraId="45EE06C4" w14:textId="77777777" w:rsidR="00F037E6" w:rsidRDefault="00F037E6" w:rsidP="00F037E6">
      <w:pPr>
        <w:spacing w:line="276" w:lineRule="auto"/>
        <w:rPr>
          <w:rFonts w:ascii="Arial" w:hAnsi="Arial"/>
          <w:i/>
          <w:color w:val="000000"/>
          <w:sz w:val="22"/>
        </w:rPr>
      </w:pPr>
    </w:p>
    <w:p w14:paraId="585477E0" w14:textId="77777777" w:rsidR="00F037E6" w:rsidRDefault="00F037E6" w:rsidP="00F037E6">
      <w:pPr>
        <w:spacing w:line="276" w:lineRule="auto"/>
        <w:rPr>
          <w:rFonts w:ascii="Arial" w:hAnsi="Arial"/>
          <w:i/>
          <w:color w:val="000000"/>
          <w:sz w:val="22"/>
        </w:rPr>
      </w:pPr>
    </w:p>
    <w:p w14:paraId="617B758F" w14:textId="77777777" w:rsidR="00F037E6" w:rsidRDefault="00F037E6" w:rsidP="00F037E6">
      <w:pPr>
        <w:spacing w:line="276" w:lineRule="auto"/>
        <w:rPr>
          <w:rFonts w:ascii="Arial" w:hAnsi="Arial"/>
          <w:i/>
          <w:color w:val="000000"/>
          <w:sz w:val="22"/>
        </w:rPr>
      </w:pPr>
    </w:p>
    <w:p w14:paraId="5F17EEFD" w14:textId="282D170F" w:rsidR="00F037E6" w:rsidRDefault="00F037E6" w:rsidP="00F037E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odrębnym pliku xls.</w:t>
      </w:r>
    </w:p>
    <w:p w14:paraId="0B6C9189" w14:textId="77777777" w:rsidR="00F037E6" w:rsidRPr="007F6104" w:rsidRDefault="00F037E6" w:rsidP="00F037E6">
      <w:pPr>
        <w:spacing w:line="276" w:lineRule="auto"/>
        <w:rPr>
          <w:rFonts w:ascii="Arial" w:hAnsi="Arial"/>
          <w:i/>
          <w:color w:val="000000"/>
          <w:sz w:val="22"/>
        </w:rPr>
      </w:pPr>
    </w:p>
    <w:p w14:paraId="47BCB0E8" w14:textId="77777777" w:rsidR="00D82A41" w:rsidRDefault="00D82A41" w:rsidP="00314D73">
      <w:pPr>
        <w:ind w:left="-567" w:right="-313"/>
        <w:jc w:val="both"/>
        <w:rPr>
          <w:rFonts w:cs="Arial"/>
          <w:sz w:val="28"/>
          <w:szCs w:val="28"/>
        </w:rPr>
      </w:pPr>
    </w:p>
    <w:p w14:paraId="01A37FD8" w14:textId="77777777" w:rsidR="00314D73" w:rsidRPr="00860C05" w:rsidRDefault="00314D73" w:rsidP="00314D73">
      <w:pPr>
        <w:ind w:right="-656"/>
        <w:rPr>
          <w:rFonts w:ascii="Arial" w:hAnsi="Arial"/>
          <w:sz w:val="22"/>
        </w:rPr>
      </w:pPr>
    </w:p>
    <w:p w14:paraId="2C5D3D0F" w14:textId="77777777" w:rsidR="00F037E6" w:rsidRDefault="00F037E6">
      <w:pPr>
        <w:suppressAutoHyphens w:val="0"/>
        <w:rPr>
          <w:rFonts w:ascii="Arial" w:hAnsi="Arial" w:cs="Arial"/>
          <w:kern w:val="32"/>
          <w:sz w:val="22"/>
          <w:szCs w:val="22"/>
        </w:rPr>
      </w:pPr>
      <w:bookmarkStart w:id="9" w:name="_Hlk164065006"/>
      <w:r>
        <w:rPr>
          <w:rFonts w:ascii="Arial" w:hAnsi="Arial" w:cs="Arial"/>
          <w:kern w:val="32"/>
          <w:sz w:val="22"/>
          <w:szCs w:val="22"/>
        </w:rPr>
        <w:br w:type="page"/>
      </w:r>
    </w:p>
    <w:p w14:paraId="21697167" w14:textId="120030CF" w:rsidR="00F14BAF" w:rsidRPr="00850762" w:rsidRDefault="00F14BAF" w:rsidP="00361972">
      <w:pPr>
        <w:keepNext/>
        <w:spacing w:before="240" w:after="60"/>
        <w:jc w:val="right"/>
        <w:outlineLvl w:val="0"/>
        <w:rPr>
          <w:rFonts w:ascii="Arial" w:hAnsi="Arial" w:cs="Arial"/>
          <w:kern w:val="32"/>
          <w:sz w:val="22"/>
          <w:szCs w:val="32"/>
        </w:rPr>
      </w:pPr>
      <w:bookmarkStart w:id="10" w:name="_Toc199317552"/>
      <w:r w:rsidRPr="00850762">
        <w:rPr>
          <w:rFonts w:ascii="Arial" w:hAnsi="Arial" w:cs="Arial"/>
          <w:kern w:val="32"/>
          <w:sz w:val="22"/>
          <w:szCs w:val="22"/>
        </w:rPr>
        <w:lastRenderedPageBreak/>
        <w:t xml:space="preserve">Załącznik nr </w:t>
      </w:r>
      <w:r w:rsidR="000115BB">
        <w:rPr>
          <w:rFonts w:ascii="Arial" w:hAnsi="Arial" w:cs="Arial"/>
          <w:kern w:val="32"/>
          <w:sz w:val="22"/>
          <w:szCs w:val="22"/>
        </w:rPr>
        <w:t>8</w:t>
      </w:r>
      <w:r w:rsidR="000115BB" w:rsidRPr="00850762">
        <w:rPr>
          <w:rFonts w:ascii="Arial" w:hAnsi="Arial" w:cs="Arial"/>
          <w:kern w:val="32"/>
          <w:sz w:val="22"/>
          <w:szCs w:val="32"/>
        </w:rPr>
        <w:t xml:space="preserve"> </w:t>
      </w:r>
      <w:r w:rsidRPr="00850762">
        <w:rPr>
          <w:rFonts w:ascii="Arial" w:hAnsi="Arial" w:cs="Arial"/>
          <w:kern w:val="32"/>
          <w:sz w:val="22"/>
          <w:szCs w:val="32"/>
        </w:rPr>
        <w:t>do SWZ</w:t>
      </w:r>
      <w:bookmarkEnd w:id="10"/>
    </w:p>
    <w:p w14:paraId="3F465E33" w14:textId="77777777" w:rsidR="00314D73" w:rsidRPr="00743A38" w:rsidRDefault="00314D73" w:rsidP="00314D73">
      <w:pPr>
        <w:spacing w:after="120" w:line="240" w:lineRule="exact"/>
        <w:jc w:val="both"/>
        <w:rPr>
          <w:b/>
          <w:sz w:val="22"/>
        </w:rPr>
      </w:pPr>
    </w:p>
    <w:p w14:paraId="0998B035" w14:textId="77777777" w:rsidR="00314D73" w:rsidRPr="00196B53" w:rsidRDefault="00314D73" w:rsidP="00314D73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196B53">
        <w:rPr>
          <w:rFonts w:ascii="Arial" w:hAnsi="Arial" w:cs="Arial"/>
          <w:sz w:val="22"/>
          <w:szCs w:val="22"/>
        </w:rPr>
        <w:t>………………………………………</w:t>
      </w:r>
    </w:p>
    <w:p w14:paraId="41ACA763" w14:textId="77777777" w:rsidR="00314D73" w:rsidRPr="00196B53" w:rsidRDefault="00314D73" w:rsidP="00314D73">
      <w:pPr>
        <w:spacing w:line="276" w:lineRule="auto"/>
        <w:ind w:left="840" w:firstLine="11"/>
        <w:rPr>
          <w:rFonts w:ascii="Arial" w:hAnsi="Arial" w:cs="Arial"/>
          <w:i/>
          <w:sz w:val="20"/>
        </w:rPr>
      </w:pPr>
      <w:r w:rsidRPr="00196B53">
        <w:rPr>
          <w:rFonts w:ascii="Arial" w:hAnsi="Arial" w:cs="Arial"/>
          <w:bCs/>
          <w:i/>
          <w:sz w:val="20"/>
          <w:szCs w:val="22"/>
        </w:rPr>
        <w:t>(nazwa i </w:t>
      </w:r>
      <w:r w:rsidRPr="00196B53">
        <w:rPr>
          <w:rFonts w:ascii="Arial" w:hAnsi="Arial" w:cs="Arial"/>
          <w:i/>
          <w:sz w:val="20"/>
        </w:rPr>
        <w:t xml:space="preserve">adres </w:t>
      </w:r>
      <w:r w:rsidRPr="00196B53">
        <w:rPr>
          <w:rFonts w:ascii="Arial" w:hAnsi="Arial" w:cs="Arial"/>
          <w:bCs/>
          <w:i/>
          <w:sz w:val="20"/>
          <w:szCs w:val="22"/>
        </w:rPr>
        <w:t>Wykonawcy)</w:t>
      </w:r>
    </w:p>
    <w:p w14:paraId="179E5B68" w14:textId="77777777" w:rsidR="00314D73" w:rsidRPr="00196B53" w:rsidRDefault="00314D73" w:rsidP="00314D73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196B53">
        <w:rPr>
          <w:rFonts w:ascii="Arial" w:hAnsi="Arial" w:cs="Arial"/>
          <w:sz w:val="22"/>
          <w:szCs w:val="22"/>
        </w:rPr>
        <w:t>……………………, dnia………………</w:t>
      </w:r>
    </w:p>
    <w:p w14:paraId="31256179" w14:textId="77777777" w:rsidR="00314D73" w:rsidRPr="00743A38" w:rsidRDefault="00314D73" w:rsidP="00314D73">
      <w:pPr>
        <w:ind w:left="6372" w:firstLine="708"/>
        <w:jc w:val="both"/>
        <w:rPr>
          <w:rFonts w:ascii="Arial" w:hAnsi="Arial"/>
          <w:b/>
        </w:rPr>
      </w:pPr>
      <w:r w:rsidRPr="00196B53">
        <w:rPr>
          <w:rFonts w:ascii="Arial" w:hAnsi="Arial" w:cs="Arial"/>
          <w:bCs/>
          <w:i/>
          <w:sz w:val="20"/>
          <w:szCs w:val="22"/>
        </w:rPr>
        <w:t>(miejscowość)</w:t>
      </w:r>
      <w:r>
        <w:rPr>
          <w:rFonts w:ascii="Arial" w:hAnsi="Arial" w:cs="Arial"/>
          <w:bCs/>
          <w:i/>
          <w:sz w:val="20"/>
          <w:szCs w:val="22"/>
        </w:rPr>
        <w:tab/>
      </w:r>
      <w:r>
        <w:rPr>
          <w:rFonts w:ascii="Arial" w:hAnsi="Arial" w:cs="Arial"/>
          <w:bCs/>
          <w:i/>
          <w:sz w:val="20"/>
          <w:szCs w:val="22"/>
        </w:rPr>
        <w:tab/>
      </w:r>
    </w:p>
    <w:bookmarkEnd w:id="9"/>
    <w:p w14:paraId="02193DBF" w14:textId="77777777" w:rsidR="00314D73" w:rsidRDefault="00314D73" w:rsidP="00314D73">
      <w:pPr>
        <w:jc w:val="right"/>
        <w:rPr>
          <w:rFonts w:ascii="Arial" w:hAnsi="Arial" w:cs="Arial"/>
          <w:sz w:val="22"/>
          <w:szCs w:val="22"/>
        </w:rPr>
      </w:pPr>
    </w:p>
    <w:p w14:paraId="1D627340" w14:textId="77777777" w:rsidR="00314D73" w:rsidRDefault="00314D73" w:rsidP="00314D73">
      <w:pPr>
        <w:rPr>
          <w:rFonts w:ascii="Arial" w:hAnsi="Arial" w:cs="Arial"/>
          <w:sz w:val="22"/>
          <w:szCs w:val="22"/>
        </w:rPr>
      </w:pPr>
    </w:p>
    <w:p w14:paraId="64EC0DD4" w14:textId="77777777" w:rsidR="00314D73" w:rsidRDefault="00314D73" w:rsidP="00314D73">
      <w:pPr>
        <w:jc w:val="center"/>
        <w:rPr>
          <w:rFonts w:ascii="Arial" w:hAnsi="Arial" w:cs="Arial"/>
          <w:sz w:val="22"/>
          <w:szCs w:val="22"/>
        </w:rPr>
      </w:pPr>
      <w:r w:rsidRPr="00987303">
        <w:rPr>
          <w:rFonts w:ascii="Arial" w:hAnsi="Arial" w:cs="Arial"/>
          <w:sz w:val="22"/>
          <w:szCs w:val="22"/>
        </w:rPr>
        <w:t>OŚWIADCZENIE</w:t>
      </w:r>
      <w:r>
        <w:rPr>
          <w:rFonts w:ascii="Arial" w:hAnsi="Arial" w:cs="Arial"/>
          <w:sz w:val="22"/>
          <w:szCs w:val="22"/>
        </w:rPr>
        <w:t xml:space="preserve"> SANKCYJNE</w:t>
      </w:r>
    </w:p>
    <w:p w14:paraId="4EDB7BF8" w14:textId="77777777" w:rsidR="00314D73" w:rsidRPr="00987303" w:rsidRDefault="00314D73" w:rsidP="00314D73">
      <w:pPr>
        <w:jc w:val="center"/>
        <w:rPr>
          <w:rFonts w:ascii="Arial" w:hAnsi="Arial" w:cs="Arial"/>
          <w:sz w:val="22"/>
          <w:szCs w:val="22"/>
        </w:rPr>
      </w:pPr>
    </w:p>
    <w:p w14:paraId="552FBFE5" w14:textId="77777777" w:rsidR="00314D73" w:rsidRDefault="00314D73" w:rsidP="00314D73">
      <w:pPr>
        <w:jc w:val="center"/>
        <w:rPr>
          <w:rFonts w:ascii="Arial" w:hAnsi="Arial" w:cs="Arial"/>
          <w:sz w:val="22"/>
          <w:szCs w:val="22"/>
        </w:rPr>
      </w:pPr>
    </w:p>
    <w:p w14:paraId="23E19620" w14:textId="1C00E181" w:rsidR="00314D73" w:rsidRPr="00860C05" w:rsidRDefault="00314D73" w:rsidP="00314D73">
      <w:pPr>
        <w:tabs>
          <w:tab w:val="left" w:pos="5505"/>
        </w:tabs>
        <w:spacing w:before="120" w:after="120" w:line="324" w:lineRule="auto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860C05">
        <w:rPr>
          <w:rFonts w:ascii="Arial" w:hAnsi="Arial" w:cs="Arial"/>
          <w:b/>
          <w:sz w:val="22"/>
          <w:szCs w:val="22"/>
          <w:lang w:eastAsia="en-US"/>
        </w:rPr>
        <w:t>„</w:t>
      </w:r>
      <w:r w:rsidR="00F037E6">
        <w:rPr>
          <w:rFonts w:ascii="Arial" w:hAnsi="Arial" w:cs="Arial"/>
          <w:b/>
          <w:sz w:val="22"/>
          <w:szCs w:val="22"/>
        </w:rPr>
        <w:t>Dostawa gadżetów w ramach projektu Branżowego Centrum Umiejętności</w:t>
      </w:r>
      <w:r>
        <w:rPr>
          <w:rFonts w:ascii="Arial" w:hAnsi="Arial" w:cs="Arial"/>
          <w:b/>
          <w:sz w:val="22"/>
          <w:szCs w:val="22"/>
          <w:lang w:eastAsia="en-US"/>
        </w:rPr>
        <w:t>”.</w:t>
      </w:r>
    </w:p>
    <w:p w14:paraId="20490C9D" w14:textId="79978065" w:rsidR="00314D73" w:rsidRDefault="00314D73" w:rsidP="00314D73">
      <w:pPr>
        <w:spacing w:before="120" w:after="120" w:line="324" w:lineRule="auto"/>
        <w:ind w:left="5670" w:right="-307" w:hanging="6379"/>
        <w:jc w:val="center"/>
        <w:rPr>
          <w:rFonts w:ascii="Arial" w:hAnsi="Arial"/>
          <w:sz w:val="22"/>
        </w:rPr>
      </w:pPr>
      <w:r w:rsidRPr="00860C05">
        <w:rPr>
          <w:rFonts w:ascii="Arial" w:hAnsi="Arial"/>
          <w:sz w:val="22"/>
        </w:rPr>
        <w:t xml:space="preserve"> Nr</w:t>
      </w:r>
      <w:r w:rsidRPr="00860C05">
        <w:rPr>
          <w:rFonts w:ascii="Arial" w:hAnsi="Arial" w:cs="Arial"/>
          <w:sz w:val="22"/>
          <w:szCs w:val="22"/>
        </w:rPr>
        <w:t xml:space="preserve"> </w:t>
      </w:r>
      <w:r w:rsidRPr="00860C05">
        <w:rPr>
          <w:rFonts w:ascii="Arial" w:hAnsi="Arial"/>
          <w:sz w:val="22"/>
        </w:rPr>
        <w:t>PNP/TD-OWR/</w:t>
      </w:r>
      <w:r w:rsidR="003A2FC2">
        <w:rPr>
          <w:rFonts w:ascii="Arial" w:hAnsi="Arial"/>
          <w:sz w:val="22"/>
        </w:rPr>
        <w:t>02617</w:t>
      </w:r>
      <w:r w:rsidR="008A24F1">
        <w:rPr>
          <w:rFonts w:ascii="Arial" w:hAnsi="Arial"/>
          <w:sz w:val="22"/>
        </w:rPr>
        <w:t>/202</w:t>
      </w:r>
      <w:r w:rsidR="003A2FC2">
        <w:rPr>
          <w:rFonts w:ascii="Arial" w:hAnsi="Arial"/>
          <w:sz w:val="22"/>
        </w:rPr>
        <w:t>6</w:t>
      </w:r>
    </w:p>
    <w:p w14:paraId="2D75A559" w14:textId="77777777" w:rsidR="00314D73" w:rsidRDefault="00314D73" w:rsidP="00314D73">
      <w:pPr>
        <w:jc w:val="center"/>
        <w:rPr>
          <w:rFonts w:ascii="Arial" w:hAnsi="Arial" w:cs="Arial"/>
          <w:sz w:val="22"/>
          <w:szCs w:val="22"/>
        </w:rPr>
      </w:pPr>
    </w:p>
    <w:p w14:paraId="155517A8" w14:textId="77777777" w:rsidR="00314D73" w:rsidRDefault="00314D73" w:rsidP="00314D73">
      <w:pPr>
        <w:jc w:val="center"/>
        <w:rPr>
          <w:rFonts w:ascii="Arial" w:hAnsi="Arial" w:cs="Arial"/>
          <w:sz w:val="22"/>
          <w:szCs w:val="22"/>
        </w:rPr>
      </w:pPr>
    </w:p>
    <w:p w14:paraId="7C795714" w14:textId="77777777" w:rsidR="00314D73" w:rsidRDefault="00314D73" w:rsidP="00314D73">
      <w:pPr>
        <w:jc w:val="center"/>
        <w:rPr>
          <w:rFonts w:ascii="Arial" w:hAnsi="Arial" w:cs="Arial"/>
          <w:sz w:val="22"/>
          <w:szCs w:val="22"/>
        </w:rPr>
      </w:pPr>
    </w:p>
    <w:p w14:paraId="560E8C4E" w14:textId="77777777" w:rsidR="00314D73" w:rsidRDefault="00314D73" w:rsidP="00314D73">
      <w:pPr>
        <w:ind w:left="709" w:right="543"/>
        <w:contextualSpacing/>
        <w:jc w:val="both"/>
        <w:rPr>
          <w:rFonts w:ascii="Arial" w:hAnsi="Arial" w:cs="Arial"/>
          <w:sz w:val="22"/>
          <w:szCs w:val="20"/>
        </w:rPr>
      </w:pPr>
      <w:r w:rsidRPr="00D342F3">
        <w:rPr>
          <w:rFonts w:ascii="Arial" w:hAnsi="Arial" w:cs="Arial"/>
          <w:sz w:val="22"/>
          <w:szCs w:val="20"/>
        </w:rPr>
        <w:t>Oświadczam, że nie podlegam wykluczeniu z postępowania na podstawie przepisów Ustawy z dnia 13 kwietnia 2022 r. o szczególnych rozwiązaniach w zakresie przeciwdziałania wspieraniu agresji na Ukrainę oraz służących ochronie bezpieczeństwa narodowego w przypadkach określonych tą ustawą.</w:t>
      </w:r>
    </w:p>
    <w:p w14:paraId="6A86A6F1" w14:textId="77777777" w:rsidR="00F037E6" w:rsidRDefault="00F037E6" w:rsidP="00314D73">
      <w:pPr>
        <w:ind w:left="709" w:right="543"/>
        <w:contextualSpacing/>
        <w:jc w:val="both"/>
        <w:rPr>
          <w:rFonts w:ascii="Arial" w:hAnsi="Arial" w:cs="Arial"/>
          <w:sz w:val="22"/>
          <w:szCs w:val="20"/>
        </w:rPr>
      </w:pPr>
    </w:p>
    <w:p w14:paraId="28451680" w14:textId="05CF50C0" w:rsidR="00F037E6" w:rsidRPr="00F037E6" w:rsidRDefault="00F037E6" w:rsidP="00314D73">
      <w:pPr>
        <w:ind w:left="709" w:right="543"/>
        <w:contextualSpacing/>
        <w:jc w:val="both"/>
        <w:rPr>
          <w:rFonts w:ascii="Arial" w:hAnsi="Arial" w:cs="Arial"/>
          <w:bCs/>
          <w:sz w:val="22"/>
          <w:szCs w:val="20"/>
          <w:lang w:val="en-US"/>
        </w:rPr>
      </w:pPr>
      <w:r w:rsidRPr="00F037E6">
        <w:rPr>
          <w:rFonts w:ascii="Arial" w:hAnsi="Arial" w:cs="Arial"/>
          <w:bCs/>
          <w:sz w:val="22"/>
          <w:szCs w:val="20"/>
        </w:rPr>
        <w:t>Oświadczam, że oferowany przedmiot zamówienia, produkt, część składowa, surowiec lub usługi, które będą wykorzystywane do jego realizacji, nie podlegają sankcjom, o których mowa w przepisach sankcyjnych, to jest w Ustawie z dnia 13 kwietnia 2022 r. o szczególnych rozwiązaniach w zakresie przeciwdziałania wspieraniu agresji na Ukrainę oraz służących ochronie bezpieczeństwa narodowego oraz pozostałych, krajowych i unijnych regulacjach prawnych w tym zakresie.</w:t>
      </w:r>
    </w:p>
    <w:p w14:paraId="072977DD" w14:textId="77777777" w:rsidR="00314D73" w:rsidRPr="00EB502C" w:rsidRDefault="00314D73" w:rsidP="00314D73">
      <w:pPr>
        <w:rPr>
          <w:rFonts w:eastAsia="Calibri"/>
        </w:rPr>
      </w:pPr>
    </w:p>
    <w:p w14:paraId="5CE7FF7F" w14:textId="77777777" w:rsidR="00314D73" w:rsidRPr="00EB502C" w:rsidRDefault="00314D73" w:rsidP="00314D73">
      <w:pPr>
        <w:rPr>
          <w:rFonts w:eastAsia="Calibri"/>
        </w:rPr>
      </w:pPr>
    </w:p>
    <w:p w14:paraId="4B419D67" w14:textId="77777777" w:rsidR="00314D73" w:rsidRPr="00EB502C" w:rsidRDefault="00314D73" w:rsidP="00314D73">
      <w:pPr>
        <w:rPr>
          <w:rFonts w:eastAsia="Calibri"/>
        </w:rPr>
      </w:pPr>
    </w:p>
    <w:p w14:paraId="2F405255" w14:textId="77777777" w:rsidR="00314D73" w:rsidRPr="00196B53" w:rsidRDefault="00314D73" w:rsidP="00314D73">
      <w:pPr>
        <w:spacing w:before="120" w:after="120" w:line="324" w:lineRule="auto"/>
        <w:jc w:val="both"/>
        <w:rPr>
          <w:rFonts w:ascii="Arial" w:hAnsi="Arial" w:cs="Arial"/>
          <w:sz w:val="22"/>
        </w:rPr>
      </w:pPr>
    </w:p>
    <w:p w14:paraId="51A35F85" w14:textId="77777777" w:rsidR="00314D73" w:rsidRDefault="00314D73" w:rsidP="00314D73">
      <w:pPr>
        <w:spacing w:line="360" w:lineRule="auto"/>
        <w:jc w:val="both"/>
        <w:rPr>
          <w:rFonts w:ascii="Arial" w:hAnsi="Arial" w:cs="Arial"/>
          <w:sz w:val="22"/>
        </w:rPr>
      </w:pPr>
    </w:p>
    <w:p w14:paraId="03944697" w14:textId="77777777" w:rsidR="00314D73" w:rsidRDefault="00314D73" w:rsidP="00314D73">
      <w:pPr>
        <w:spacing w:line="360" w:lineRule="auto"/>
        <w:jc w:val="both"/>
        <w:rPr>
          <w:rFonts w:ascii="Arial" w:hAnsi="Arial" w:cs="Arial"/>
          <w:sz w:val="22"/>
        </w:rPr>
      </w:pPr>
    </w:p>
    <w:p w14:paraId="6A64B717" w14:textId="77777777" w:rsidR="00314D73" w:rsidRDefault="00314D73" w:rsidP="00314D73">
      <w:pPr>
        <w:spacing w:line="360" w:lineRule="auto"/>
        <w:jc w:val="both"/>
        <w:rPr>
          <w:rFonts w:ascii="Arial" w:hAnsi="Arial" w:cs="Arial"/>
          <w:sz w:val="22"/>
        </w:rPr>
      </w:pPr>
    </w:p>
    <w:p w14:paraId="34D0DBF3" w14:textId="77777777" w:rsidR="00314D73" w:rsidRPr="00196B53" w:rsidRDefault="00314D73" w:rsidP="00314D73">
      <w:pPr>
        <w:spacing w:line="360" w:lineRule="auto"/>
        <w:jc w:val="both"/>
        <w:rPr>
          <w:rFonts w:ascii="Arial" w:hAnsi="Arial" w:cs="Arial"/>
          <w:sz w:val="22"/>
        </w:rPr>
      </w:pPr>
    </w:p>
    <w:p w14:paraId="4B92D703" w14:textId="77777777" w:rsidR="00314D73" w:rsidRPr="00196B53" w:rsidRDefault="00314D73" w:rsidP="00314D73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96B53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5B4F70D8" w14:textId="6D8FC3FA" w:rsidR="00361972" w:rsidRDefault="00314D73" w:rsidP="00314D73">
      <w:pPr>
        <w:ind w:left="5664" w:firstLine="708"/>
        <w:rPr>
          <w:rFonts w:ascii="Arial" w:hAnsi="Arial" w:cs="Arial"/>
          <w:i/>
          <w:color w:val="000000"/>
          <w:sz w:val="18"/>
          <w:szCs w:val="18"/>
        </w:rPr>
      </w:pPr>
      <w:r w:rsidRPr="00D342F3">
        <w:rPr>
          <w:rFonts w:ascii="Arial" w:hAnsi="Arial" w:cs="Arial"/>
          <w:i/>
          <w:color w:val="000000"/>
          <w:sz w:val="18"/>
          <w:szCs w:val="18"/>
        </w:rPr>
        <w:t>(podpis i pieczęć Wykonawcy</w:t>
      </w:r>
      <w:r w:rsidRPr="00D342F3" w:rsidDel="00D342F3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196B53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F5E3DD7" w14:textId="77777777" w:rsidR="00361972" w:rsidRDefault="00361972">
      <w:pPr>
        <w:suppressAutoHyphens w:val="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14:paraId="782F76FD" w14:textId="0F27F73C" w:rsidR="00361972" w:rsidRPr="00850762" w:rsidRDefault="00361972" w:rsidP="00361972">
      <w:pPr>
        <w:keepNext/>
        <w:spacing w:before="240" w:after="60"/>
        <w:jc w:val="right"/>
        <w:outlineLvl w:val="0"/>
        <w:rPr>
          <w:rFonts w:ascii="Arial" w:hAnsi="Arial" w:cs="Arial"/>
          <w:kern w:val="32"/>
          <w:sz w:val="22"/>
          <w:szCs w:val="32"/>
        </w:rPr>
      </w:pPr>
      <w:bookmarkStart w:id="11" w:name="_Toc199317553"/>
      <w:r w:rsidRPr="00850762">
        <w:rPr>
          <w:rFonts w:ascii="Arial" w:hAnsi="Arial" w:cs="Arial"/>
          <w:kern w:val="32"/>
          <w:sz w:val="22"/>
          <w:szCs w:val="22"/>
        </w:rPr>
        <w:lastRenderedPageBreak/>
        <w:t xml:space="preserve">Załącznik nr </w:t>
      </w:r>
      <w:r w:rsidR="00D82A41">
        <w:rPr>
          <w:rFonts w:ascii="Arial" w:hAnsi="Arial" w:cs="Arial"/>
          <w:kern w:val="32"/>
          <w:sz w:val="22"/>
          <w:szCs w:val="22"/>
        </w:rPr>
        <w:t>9</w:t>
      </w:r>
      <w:r w:rsidR="00D82A41" w:rsidRPr="00850762">
        <w:rPr>
          <w:rFonts w:ascii="Arial" w:hAnsi="Arial" w:cs="Arial"/>
          <w:kern w:val="32"/>
          <w:sz w:val="22"/>
          <w:szCs w:val="32"/>
        </w:rPr>
        <w:t xml:space="preserve"> </w:t>
      </w:r>
      <w:r w:rsidRPr="00850762">
        <w:rPr>
          <w:rFonts w:ascii="Arial" w:hAnsi="Arial" w:cs="Arial"/>
          <w:kern w:val="32"/>
          <w:sz w:val="22"/>
          <w:szCs w:val="32"/>
        </w:rPr>
        <w:t>do SWZ</w:t>
      </w:r>
      <w:bookmarkEnd w:id="11"/>
    </w:p>
    <w:p w14:paraId="4FF4B395" w14:textId="77777777" w:rsidR="00361972" w:rsidRPr="00850762" w:rsidRDefault="00361972" w:rsidP="00361972">
      <w:pPr>
        <w:spacing w:after="120" w:line="240" w:lineRule="exact"/>
        <w:jc w:val="both"/>
        <w:rPr>
          <w:sz w:val="22"/>
        </w:rPr>
      </w:pPr>
    </w:p>
    <w:p w14:paraId="799A35B7" w14:textId="77777777" w:rsidR="00361972" w:rsidRDefault="00361972" w:rsidP="00361972">
      <w:pPr>
        <w:jc w:val="right"/>
        <w:rPr>
          <w:rFonts w:ascii="Arial" w:hAnsi="Arial" w:cs="Arial"/>
          <w:sz w:val="22"/>
          <w:szCs w:val="22"/>
        </w:rPr>
      </w:pPr>
    </w:p>
    <w:p w14:paraId="2C0B9E79" w14:textId="77777777" w:rsidR="00361972" w:rsidRDefault="00361972" w:rsidP="0036197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 R O J E K T    U M O W Y Zadanie 1</w:t>
      </w:r>
    </w:p>
    <w:p w14:paraId="54CB5E80" w14:textId="77777777" w:rsidR="00361972" w:rsidRDefault="00361972" w:rsidP="00361972">
      <w:pPr>
        <w:jc w:val="right"/>
        <w:rPr>
          <w:rFonts w:ascii="Arial" w:hAnsi="Arial" w:cs="Arial"/>
          <w:sz w:val="22"/>
          <w:szCs w:val="22"/>
        </w:rPr>
      </w:pPr>
    </w:p>
    <w:p w14:paraId="18F52679" w14:textId="77777777" w:rsidR="00361972" w:rsidRDefault="00361972" w:rsidP="00361972">
      <w:pPr>
        <w:jc w:val="right"/>
        <w:rPr>
          <w:rFonts w:ascii="Arial" w:hAnsi="Arial" w:cs="Arial"/>
          <w:sz w:val="22"/>
          <w:szCs w:val="22"/>
        </w:rPr>
      </w:pPr>
    </w:p>
    <w:p w14:paraId="0FD1BEDC" w14:textId="11229D8A" w:rsidR="00361972" w:rsidRDefault="00361972" w:rsidP="0036197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odrębnym pliku pdf</w:t>
      </w:r>
    </w:p>
    <w:p w14:paraId="7802674F" w14:textId="77777777" w:rsidR="00361972" w:rsidRDefault="00361972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D9472C6" w14:textId="34347675" w:rsidR="00361972" w:rsidRPr="00850762" w:rsidRDefault="00361972" w:rsidP="00361972">
      <w:pPr>
        <w:keepNext/>
        <w:spacing w:before="240" w:after="60"/>
        <w:jc w:val="right"/>
        <w:outlineLvl w:val="0"/>
        <w:rPr>
          <w:rFonts w:ascii="Arial" w:hAnsi="Arial" w:cs="Arial"/>
          <w:kern w:val="32"/>
          <w:sz w:val="22"/>
          <w:szCs w:val="32"/>
        </w:rPr>
      </w:pPr>
      <w:bookmarkStart w:id="12" w:name="_Toc199317554"/>
      <w:r w:rsidRPr="00850762">
        <w:rPr>
          <w:rFonts w:ascii="Arial" w:hAnsi="Arial" w:cs="Arial"/>
          <w:kern w:val="32"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kern w:val="32"/>
          <w:sz w:val="22"/>
          <w:szCs w:val="22"/>
        </w:rPr>
        <w:t>1</w:t>
      </w:r>
      <w:r w:rsidR="00D82A41">
        <w:rPr>
          <w:rFonts w:ascii="Arial" w:hAnsi="Arial" w:cs="Arial"/>
          <w:kern w:val="32"/>
          <w:sz w:val="22"/>
          <w:szCs w:val="22"/>
        </w:rPr>
        <w:t>0</w:t>
      </w:r>
      <w:r w:rsidRPr="00850762">
        <w:rPr>
          <w:rFonts w:ascii="Arial" w:hAnsi="Arial" w:cs="Arial"/>
          <w:kern w:val="32"/>
          <w:sz w:val="22"/>
          <w:szCs w:val="32"/>
        </w:rPr>
        <w:t xml:space="preserve"> do SWZ</w:t>
      </w:r>
      <w:bookmarkEnd w:id="12"/>
    </w:p>
    <w:p w14:paraId="0BCCAAF7" w14:textId="77777777" w:rsidR="00361972" w:rsidRDefault="00361972" w:rsidP="00361972">
      <w:pPr>
        <w:jc w:val="right"/>
        <w:rPr>
          <w:rFonts w:ascii="Arial" w:hAnsi="Arial" w:cs="Arial"/>
          <w:sz w:val="22"/>
          <w:szCs w:val="22"/>
        </w:rPr>
      </w:pPr>
    </w:p>
    <w:p w14:paraId="7A80F3DB" w14:textId="7700A66F" w:rsidR="00314D73" w:rsidRDefault="00D82A41" w:rsidP="00FE7C3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PRZEDMIOTU ZAMÓWIENIA</w:t>
      </w:r>
    </w:p>
    <w:p w14:paraId="0257A796" w14:textId="77777777" w:rsidR="00FE7C3F" w:rsidRDefault="00FE7C3F" w:rsidP="00FE7C3F">
      <w:pPr>
        <w:jc w:val="center"/>
        <w:rPr>
          <w:rFonts w:ascii="Arial" w:hAnsi="Arial" w:cs="Arial"/>
          <w:sz w:val="22"/>
          <w:szCs w:val="22"/>
        </w:rPr>
      </w:pPr>
    </w:p>
    <w:p w14:paraId="37249BED" w14:textId="4D247C01" w:rsidR="00D82A41" w:rsidRDefault="00D82A41" w:rsidP="00D82A41">
      <w:pPr>
        <w:tabs>
          <w:tab w:val="left" w:pos="5505"/>
        </w:tabs>
        <w:spacing w:before="120" w:after="120" w:line="324" w:lineRule="auto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CF4CB4">
        <w:rPr>
          <w:rFonts w:ascii="Arial" w:hAnsi="Arial" w:cs="Arial"/>
          <w:bCs/>
          <w:sz w:val="22"/>
          <w:szCs w:val="22"/>
          <w:lang w:eastAsia="en-US"/>
        </w:rPr>
        <w:t>Postępowanie o udzielenie zamówienia niepublicznego w trybie przetargu nieograniczonego pod nazwą:</w:t>
      </w:r>
      <w:r w:rsidRPr="00CF4CB4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 w:rsidRPr="00860C05">
        <w:rPr>
          <w:rFonts w:ascii="Arial" w:hAnsi="Arial" w:cs="Arial"/>
          <w:b/>
          <w:sz w:val="22"/>
          <w:szCs w:val="22"/>
          <w:lang w:eastAsia="en-US"/>
        </w:rPr>
        <w:t>„</w:t>
      </w:r>
      <w:r w:rsidR="00C22DDF">
        <w:rPr>
          <w:rFonts w:ascii="Arial" w:hAnsi="Arial" w:cs="Arial"/>
          <w:b/>
          <w:sz w:val="22"/>
          <w:szCs w:val="22"/>
        </w:rPr>
        <w:t>Dostawa gadżetów w ramach projektu Branżowego Centrum Umiejętności</w:t>
      </w:r>
      <w:r>
        <w:rPr>
          <w:rFonts w:ascii="Arial" w:hAnsi="Arial" w:cs="Arial"/>
          <w:b/>
          <w:sz w:val="22"/>
          <w:szCs w:val="22"/>
          <w:lang w:eastAsia="en-US"/>
        </w:rPr>
        <w:t>”.</w:t>
      </w:r>
    </w:p>
    <w:p w14:paraId="7F1B62C8" w14:textId="58A99ED9" w:rsidR="003A2FC2" w:rsidRDefault="003A2FC2" w:rsidP="00D82A41">
      <w:pPr>
        <w:tabs>
          <w:tab w:val="left" w:pos="5505"/>
        </w:tabs>
        <w:spacing w:before="120" w:after="120" w:line="324" w:lineRule="auto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7F53BB">
        <w:rPr>
          <w:noProof/>
        </w:rPr>
        <w:drawing>
          <wp:inline distT="0" distB="0" distL="0" distR="0" wp14:anchorId="7E3FBEF9" wp14:editId="2D614DD5">
            <wp:extent cx="6565900" cy="6421755"/>
            <wp:effectExtent l="0" t="0" r="6350" b="0"/>
            <wp:docPr id="173979324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642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A3B8F" w14:textId="77777777" w:rsidR="003A2FC2" w:rsidRPr="00B21714" w:rsidRDefault="003A2FC2" w:rsidP="003A2FC2">
      <w:pPr>
        <w:rPr>
          <w:rFonts w:ascii="Arial" w:hAnsi="Arial" w:cs="Arial"/>
          <w:sz w:val="22"/>
          <w:szCs w:val="22"/>
        </w:rPr>
      </w:pPr>
      <w:r w:rsidRPr="00B21714">
        <w:rPr>
          <w:rFonts w:ascii="Arial" w:hAnsi="Arial" w:cs="Arial"/>
          <w:b/>
          <w:bCs/>
          <w:sz w:val="22"/>
          <w:szCs w:val="22"/>
        </w:rPr>
        <w:lastRenderedPageBreak/>
        <w:t>Adres dostawy przedmiotu zamówienia</w:t>
      </w:r>
      <w:r w:rsidRPr="00B21714">
        <w:rPr>
          <w:rFonts w:ascii="Arial" w:hAnsi="Arial" w:cs="Arial"/>
          <w:sz w:val="22"/>
          <w:szCs w:val="22"/>
        </w:rPr>
        <w:t xml:space="preserve">: </w:t>
      </w:r>
      <w:r w:rsidRPr="00B21714">
        <w:rPr>
          <w:rFonts w:ascii="Arial" w:hAnsi="Arial" w:cs="Arial"/>
          <w:sz w:val="22"/>
          <w:szCs w:val="22"/>
        </w:rPr>
        <w:br/>
        <w:t>Pakiety gadżetów na Dzień Otwarty - TAURON Dystrybucja S.A. Oddział w Gliwicach, Gliwice, ul. Portowa 14 a.</w:t>
      </w:r>
    </w:p>
    <w:p w14:paraId="6EEBA208" w14:textId="77777777" w:rsidR="003A2FC2" w:rsidRPr="00B21714" w:rsidRDefault="003A2FC2" w:rsidP="003A2FC2">
      <w:pPr>
        <w:rPr>
          <w:rFonts w:ascii="Arial" w:hAnsi="Arial" w:cs="Arial"/>
          <w:sz w:val="22"/>
          <w:szCs w:val="22"/>
        </w:rPr>
      </w:pPr>
    </w:p>
    <w:p w14:paraId="60B3F8E0" w14:textId="77777777" w:rsidR="003A2FC2" w:rsidRPr="00B21714" w:rsidRDefault="003A2FC2" w:rsidP="003A2FC2">
      <w:pPr>
        <w:rPr>
          <w:rFonts w:ascii="Arial" w:hAnsi="Arial" w:cs="Arial"/>
          <w:b/>
          <w:bCs/>
          <w:sz w:val="22"/>
          <w:szCs w:val="22"/>
        </w:rPr>
      </w:pPr>
    </w:p>
    <w:p w14:paraId="735F9FD5" w14:textId="77777777" w:rsidR="003A2FC2" w:rsidRPr="00B21714" w:rsidRDefault="003A2FC2" w:rsidP="003A2FC2">
      <w:pPr>
        <w:rPr>
          <w:rFonts w:ascii="Arial" w:hAnsi="Arial" w:cs="Arial"/>
          <w:sz w:val="22"/>
          <w:szCs w:val="22"/>
        </w:rPr>
      </w:pPr>
      <w:r w:rsidRPr="00B21714">
        <w:rPr>
          <w:rFonts w:ascii="Arial" w:hAnsi="Arial" w:cs="Arial"/>
          <w:sz w:val="22"/>
          <w:szCs w:val="22"/>
        </w:rPr>
        <w:t xml:space="preserve">Wytyczne dotyczące znakowania muszą być zgodne z Księgą Identyfikacji Wizualnej Krajowego Planu Odbudowy (dalej KIW), a w szczególności, jak poniższe wyciągi z KIW istotne z punktu widzenia znakowania Towarów: </w:t>
      </w:r>
    </w:p>
    <w:p w14:paraId="3683B540" w14:textId="77777777" w:rsidR="003A2FC2" w:rsidRDefault="003A2FC2" w:rsidP="003A2FC2">
      <w:r w:rsidRPr="00E0515A">
        <w:rPr>
          <w:noProof/>
        </w:rPr>
        <w:drawing>
          <wp:inline distT="0" distB="0" distL="0" distR="0" wp14:anchorId="432D7A00" wp14:editId="42AE3C8C">
            <wp:extent cx="6212541" cy="3916393"/>
            <wp:effectExtent l="0" t="0" r="0" b="8255"/>
            <wp:docPr id="742586907" name="Obraz 1" descr="Obraz zawierający tekst, zrzut ekranu, Czcionka, diagram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586907" name="Obraz 1" descr="Obraz zawierający tekst, zrzut ekranu, Czcionka, diagram&#10;&#10;Opis wygenerowany automatyczni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53341" cy="3942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D304A" w14:textId="77777777" w:rsidR="003A2FC2" w:rsidRDefault="003A2FC2" w:rsidP="003A2FC2">
      <w:r>
        <w:rPr>
          <w:noProof/>
        </w:rPr>
        <w:lastRenderedPageBreak/>
        <w:drawing>
          <wp:inline distT="0" distB="0" distL="0" distR="0" wp14:anchorId="3155ABF0" wp14:editId="3EB1F14D">
            <wp:extent cx="6038166" cy="3536830"/>
            <wp:effectExtent l="0" t="0" r="1270" b="6985"/>
            <wp:docPr id="359569755" name="Obraz 1" descr="Obraz zawierający tekst, zrzut ekranu, Czcionka, diagram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569755" name="Obraz 1" descr="Obraz zawierający tekst, zrzut ekranu, Czcionka, diagram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956" cy="3584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82EC04" wp14:editId="78A53582">
            <wp:extent cx="6023223" cy="2199736"/>
            <wp:effectExtent l="0" t="0" r="0" b="0"/>
            <wp:docPr id="1182147102" name="Obraz 2" descr="Obraz zawierający tekst, wizytówka, zrzut ekranu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47102" name="Obraz 2" descr="Obraz zawierający tekst, wizytówka, zrzut ekranu, Czcionk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720" cy="223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C27121" w14:textId="77777777" w:rsidR="003A2FC2" w:rsidRDefault="003A2FC2" w:rsidP="003A2FC2"/>
    <w:p w14:paraId="4D7AEEB5" w14:textId="77777777" w:rsidR="003A2FC2" w:rsidRDefault="003A2FC2" w:rsidP="003A2FC2">
      <w:pPr>
        <w:rPr>
          <w:b/>
          <w:sz w:val="18"/>
          <w:szCs w:val="20"/>
        </w:rPr>
      </w:pPr>
    </w:p>
    <w:p w14:paraId="002468EE" w14:textId="77777777" w:rsidR="003A2FC2" w:rsidRDefault="003A2FC2" w:rsidP="003A2FC2">
      <w:pPr>
        <w:rPr>
          <w:b/>
          <w:sz w:val="18"/>
          <w:szCs w:val="20"/>
        </w:rPr>
      </w:pPr>
    </w:p>
    <w:p w14:paraId="0FDA1767" w14:textId="77777777" w:rsidR="003A2FC2" w:rsidRDefault="003A2FC2" w:rsidP="003A2FC2">
      <w:pPr>
        <w:rPr>
          <w:b/>
          <w:sz w:val="18"/>
          <w:szCs w:val="20"/>
        </w:rPr>
      </w:pPr>
    </w:p>
    <w:p w14:paraId="3CC092F3" w14:textId="77777777" w:rsidR="003A2FC2" w:rsidRDefault="003A2FC2" w:rsidP="003A2FC2">
      <w:pPr>
        <w:rPr>
          <w:b/>
          <w:sz w:val="18"/>
          <w:szCs w:val="20"/>
        </w:rPr>
      </w:pPr>
    </w:p>
    <w:p w14:paraId="42D255E4" w14:textId="77777777" w:rsidR="003A2FC2" w:rsidRDefault="003A2FC2" w:rsidP="003A2FC2">
      <w:pPr>
        <w:rPr>
          <w:b/>
          <w:sz w:val="18"/>
          <w:szCs w:val="20"/>
        </w:rPr>
      </w:pPr>
    </w:p>
    <w:p w14:paraId="1A35E12D" w14:textId="77777777" w:rsidR="003A2FC2" w:rsidRDefault="003A2FC2" w:rsidP="003A2FC2">
      <w:pPr>
        <w:rPr>
          <w:b/>
          <w:sz w:val="18"/>
          <w:szCs w:val="20"/>
        </w:rPr>
      </w:pPr>
    </w:p>
    <w:p w14:paraId="200C2A8E" w14:textId="77777777" w:rsidR="003A2FC2" w:rsidRDefault="003A2FC2" w:rsidP="003A2FC2">
      <w:pPr>
        <w:rPr>
          <w:b/>
          <w:sz w:val="18"/>
          <w:szCs w:val="20"/>
        </w:rPr>
      </w:pPr>
    </w:p>
    <w:p w14:paraId="0DC94DB3" w14:textId="77777777" w:rsidR="003A2FC2" w:rsidRDefault="003A2FC2" w:rsidP="003A2FC2">
      <w:pPr>
        <w:rPr>
          <w:b/>
          <w:sz w:val="18"/>
          <w:szCs w:val="20"/>
        </w:rPr>
      </w:pPr>
    </w:p>
    <w:p w14:paraId="7EB683C5" w14:textId="77777777" w:rsidR="003A2FC2" w:rsidRDefault="003A2FC2" w:rsidP="003A2FC2">
      <w:pPr>
        <w:rPr>
          <w:b/>
          <w:sz w:val="18"/>
          <w:szCs w:val="20"/>
        </w:rPr>
      </w:pPr>
    </w:p>
    <w:p w14:paraId="3AEA222A" w14:textId="77777777" w:rsidR="003A2FC2" w:rsidRDefault="003A2FC2" w:rsidP="003A2FC2">
      <w:pPr>
        <w:rPr>
          <w:b/>
          <w:sz w:val="18"/>
          <w:szCs w:val="20"/>
        </w:rPr>
      </w:pPr>
    </w:p>
    <w:p w14:paraId="70CF3627" w14:textId="77777777" w:rsidR="00C22DDF" w:rsidRDefault="00C22DDF" w:rsidP="00C22DDF">
      <w:pPr>
        <w:rPr>
          <w:b/>
          <w:sz w:val="18"/>
          <w:szCs w:val="20"/>
        </w:rPr>
      </w:pPr>
    </w:p>
    <w:p w14:paraId="585D6C07" w14:textId="77777777" w:rsidR="00C22DDF" w:rsidRDefault="00C22DDF" w:rsidP="00C22DDF">
      <w:pPr>
        <w:rPr>
          <w:b/>
          <w:sz w:val="18"/>
          <w:szCs w:val="20"/>
        </w:rPr>
      </w:pPr>
    </w:p>
    <w:p w14:paraId="13063E1C" w14:textId="77777777" w:rsidR="00C22DDF" w:rsidRDefault="00C22DDF" w:rsidP="00C22DDF">
      <w:pPr>
        <w:rPr>
          <w:b/>
          <w:sz w:val="18"/>
          <w:szCs w:val="20"/>
        </w:rPr>
      </w:pPr>
    </w:p>
    <w:p w14:paraId="71896B6C" w14:textId="77777777" w:rsidR="00C22DDF" w:rsidRDefault="00C22DDF" w:rsidP="00C22DDF">
      <w:pPr>
        <w:rPr>
          <w:b/>
          <w:sz w:val="18"/>
          <w:szCs w:val="20"/>
        </w:rPr>
      </w:pPr>
    </w:p>
    <w:p w14:paraId="3FEAF15D" w14:textId="77777777" w:rsidR="00C22DDF" w:rsidRDefault="00C22DDF" w:rsidP="00C22DDF">
      <w:pPr>
        <w:rPr>
          <w:b/>
          <w:sz w:val="18"/>
          <w:szCs w:val="20"/>
        </w:rPr>
      </w:pPr>
    </w:p>
    <w:p w14:paraId="333A629D" w14:textId="77777777" w:rsidR="00C22DDF" w:rsidRDefault="00C22DDF" w:rsidP="00C22DDF">
      <w:pPr>
        <w:rPr>
          <w:b/>
          <w:sz w:val="18"/>
          <w:szCs w:val="20"/>
        </w:rPr>
      </w:pPr>
    </w:p>
    <w:p w14:paraId="6F7F0E35" w14:textId="6B2261E2" w:rsidR="00314D73" w:rsidRDefault="00314D73" w:rsidP="00C22DDF">
      <w:pPr>
        <w:jc w:val="center"/>
        <w:rPr>
          <w:rFonts w:ascii="Arial" w:hAnsi="Arial" w:cs="Arial"/>
          <w:sz w:val="22"/>
          <w:szCs w:val="22"/>
        </w:rPr>
      </w:pPr>
    </w:p>
    <w:sectPr w:rsidR="00314D73" w:rsidSect="00C56508">
      <w:headerReference w:type="default" r:id="rId18"/>
      <w:pgSz w:w="11906" w:h="16838"/>
      <w:pgMar w:top="-2201" w:right="858" w:bottom="1417" w:left="708" w:header="412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8B267" w14:textId="77777777" w:rsidR="00C52589" w:rsidRDefault="00C52589">
      <w:r>
        <w:separator/>
      </w:r>
    </w:p>
  </w:endnote>
  <w:endnote w:type="continuationSeparator" w:id="0">
    <w:p w14:paraId="2441983D" w14:textId="77777777" w:rsidR="00C52589" w:rsidRDefault="00C5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1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13D7" w14:textId="77777777" w:rsidR="00FA7AF9" w:rsidRDefault="00FA7AF9">
    <w:pPr>
      <w:pStyle w:val="Stopka"/>
      <w:framePr w:wrap="around" w:vAnchor="text" w:hAnchor="margin" w:xAlign="right" w:y="1"/>
      <w:rPr>
        <w:rStyle w:val="Numerstrony"/>
        <w:rFonts w:eastAsia="MS Mincho"/>
      </w:rPr>
    </w:pPr>
    <w:r>
      <w:rPr>
        <w:rStyle w:val="Numerstrony"/>
        <w:rFonts w:eastAsia="MS Mincho"/>
      </w:rPr>
      <w:fldChar w:fldCharType="begin"/>
    </w:r>
    <w:r>
      <w:rPr>
        <w:rStyle w:val="Numerstrony"/>
        <w:rFonts w:eastAsia="MS Mincho"/>
      </w:rPr>
      <w:instrText xml:space="preserve">PAGE  </w:instrText>
    </w:r>
    <w:r>
      <w:rPr>
        <w:rStyle w:val="Numerstrony"/>
        <w:rFonts w:eastAsia="MS Mincho"/>
      </w:rPr>
      <w:fldChar w:fldCharType="end"/>
    </w:r>
  </w:p>
  <w:p w14:paraId="2E73D894" w14:textId="77777777" w:rsidR="00FA7AF9" w:rsidRDefault="00FA7AF9">
    <w:pPr>
      <w:pStyle w:val="Stopka"/>
      <w:ind w:right="360"/>
    </w:pPr>
  </w:p>
  <w:p w14:paraId="2D486575" w14:textId="77777777" w:rsidR="00FA7AF9" w:rsidRDefault="00FA7AF9" w:rsidP="00DF56D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DFFD" w14:textId="6D4BC27A" w:rsidR="00E42EEB" w:rsidRDefault="00E42EEB">
    <w:pPr>
      <w:pStyle w:val="Stopka"/>
    </w:pPr>
    <w:r>
      <w:rPr>
        <w:noProof/>
      </w:rPr>
      <w:drawing>
        <wp:inline distT="0" distB="0" distL="0" distR="0" wp14:anchorId="0E70ACCC" wp14:editId="13A1C5EF">
          <wp:extent cx="5974715" cy="765619"/>
          <wp:effectExtent l="0" t="0" r="0" b="0"/>
          <wp:docPr id="1035282267" name="Рисунок 1025849249" descr="Изображение выглядит как снимок экрана, Графика,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974563" name="Рисунок 3" descr="Изображение выглядит как снимок экрана, Графика, текст&#10;&#10;Автоматически созданное описание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4715" cy="7656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76B57" w14:textId="77777777" w:rsidR="00FA7AF9" w:rsidRPr="004C5CD6" w:rsidRDefault="00FA7AF9" w:rsidP="00DF56DE">
    <w:pPr>
      <w:pStyle w:val="Stopka"/>
      <w:jc w:val="right"/>
      <w:rPr>
        <w:rStyle w:val="Numerstrony"/>
        <w:rFonts w:ascii="Arial" w:eastAsia="MS Mincho" w:hAnsi="Arial" w:cs="Arial"/>
        <w:i/>
        <w:sz w:val="16"/>
        <w:szCs w:val="16"/>
      </w:rPr>
    </w:pPr>
    <w:r w:rsidRPr="004C5CD6">
      <w:rPr>
        <w:rStyle w:val="Numerstrony"/>
        <w:rFonts w:ascii="Arial" w:eastAsia="MS Mincho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eastAsia="MS Mincho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eastAsia="MS Mincho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eastAsia="MS Mincho" w:hAnsi="Arial" w:cs="Arial"/>
        <w:i/>
        <w:sz w:val="16"/>
        <w:szCs w:val="16"/>
      </w:rPr>
      <w:fldChar w:fldCharType="separate"/>
    </w:r>
    <w:r>
      <w:rPr>
        <w:rStyle w:val="Numerstrony"/>
        <w:rFonts w:ascii="Arial" w:eastAsia="MS Mincho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eastAsia="MS Mincho" w:hAnsi="Arial" w:cs="Arial"/>
        <w:i/>
        <w:sz w:val="16"/>
        <w:szCs w:val="16"/>
      </w:rPr>
      <w:fldChar w:fldCharType="end"/>
    </w:r>
  </w:p>
  <w:p w14:paraId="462DD9E6" w14:textId="77777777" w:rsidR="00FA7AF9" w:rsidRDefault="00FA7AF9">
    <w:pPr>
      <w:pStyle w:val="Stopka"/>
    </w:pPr>
  </w:p>
  <w:p w14:paraId="680D189B" w14:textId="77777777" w:rsidR="00FA7AF9" w:rsidRDefault="00FA7AF9" w:rsidP="00DF56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8A9AE" w14:textId="77777777" w:rsidR="00C52589" w:rsidRDefault="00C52589">
      <w:r>
        <w:separator/>
      </w:r>
    </w:p>
  </w:footnote>
  <w:footnote w:type="continuationSeparator" w:id="0">
    <w:p w14:paraId="50D228B8" w14:textId="77777777" w:rsidR="00C52589" w:rsidRDefault="00C52589">
      <w:r>
        <w:continuationSeparator/>
      </w:r>
    </w:p>
  </w:footnote>
  <w:footnote w:id="1">
    <w:p w14:paraId="39FCDBA9" w14:textId="77777777" w:rsidR="00FA7AF9" w:rsidRPr="00F1170E" w:rsidRDefault="00FA7AF9" w:rsidP="00314D73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1170E">
        <w:rPr>
          <w:rStyle w:val="Odwoanieprzypisudolnego"/>
          <w:rFonts w:ascii="Arial" w:hAnsi="Arial" w:cs="Arial"/>
          <w:b/>
        </w:rPr>
        <w:footnoteRef/>
      </w:r>
      <w:r w:rsidRPr="00F1170E">
        <w:rPr>
          <w:rFonts w:ascii="Arial" w:hAnsi="Arial" w:cs="Arial"/>
          <w:b/>
        </w:rPr>
        <w:t xml:space="preserve"> </w:t>
      </w:r>
      <w:r w:rsidRPr="00F1170E">
        <w:rPr>
          <w:rFonts w:ascii="Arial" w:hAnsi="Arial" w:cs="Arial"/>
          <w:b/>
        </w:rPr>
        <w:tab/>
      </w:r>
      <w:r w:rsidRPr="00F1170E">
        <w:rPr>
          <w:rFonts w:ascii="Arial" w:hAnsi="Arial" w:cs="Arial"/>
        </w:rPr>
        <w:t>Niepotrzebne skreślić</w:t>
      </w:r>
    </w:p>
  </w:footnote>
  <w:footnote w:id="2">
    <w:p w14:paraId="3483BF62" w14:textId="77777777" w:rsidR="00FA7AF9" w:rsidRPr="00F1170E" w:rsidRDefault="00FA7AF9" w:rsidP="00314D73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1170E">
        <w:rPr>
          <w:rStyle w:val="Odwoanieprzypisudolnego"/>
          <w:rFonts w:ascii="Arial" w:hAnsi="Arial" w:cs="Arial"/>
        </w:rPr>
        <w:footnoteRef/>
      </w:r>
      <w:r w:rsidRPr="00F1170E">
        <w:rPr>
          <w:rFonts w:ascii="Arial" w:hAnsi="Arial" w:cs="Arial"/>
        </w:rPr>
        <w:t xml:space="preserve"> </w:t>
      </w:r>
      <w:r w:rsidRPr="00F1170E">
        <w:rPr>
          <w:rFonts w:ascii="Arial" w:hAnsi="Arial" w:cs="Arial"/>
        </w:rPr>
        <w:tab/>
        <w:t>Załączyć w przypadku, gdy Wykonawca należy do grupy kapitałowej</w:t>
      </w:r>
    </w:p>
  </w:footnote>
  <w:footnote w:id="3">
    <w:p w14:paraId="3D51D60A" w14:textId="77777777" w:rsidR="00FA7AF9" w:rsidRPr="00F1170E" w:rsidRDefault="00FA7AF9" w:rsidP="00314D73">
      <w:pPr>
        <w:pStyle w:val="Tekstprzypisudolnego"/>
        <w:rPr>
          <w:rFonts w:ascii="Arial" w:hAnsi="Arial" w:cs="Arial"/>
          <w:b/>
        </w:rPr>
      </w:pPr>
      <w:r w:rsidRPr="00F1170E">
        <w:rPr>
          <w:rStyle w:val="Odwoanieprzypisudolnego"/>
          <w:rFonts w:ascii="Arial" w:hAnsi="Arial" w:cs="Arial"/>
          <w:b/>
        </w:rPr>
        <w:footnoteRef/>
      </w:r>
      <w:r w:rsidRPr="00F1170E">
        <w:rPr>
          <w:rFonts w:ascii="Arial" w:hAnsi="Arial" w:cs="Arial"/>
          <w:b/>
        </w:rPr>
        <w:t xml:space="preserve"> Niepotrzebne skreślić</w:t>
      </w:r>
    </w:p>
  </w:footnote>
  <w:footnote w:id="4">
    <w:p w14:paraId="078D0365" w14:textId="77777777" w:rsidR="00FA7AF9" w:rsidRDefault="00FA7AF9" w:rsidP="00314D73">
      <w:pPr>
        <w:pStyle w:val="Tekstprzypisudolnego"/>
      </w:pPr>
      <w:r w:rsidRPr="00F1170E">
        <w:rPr>
          <w:rStyle w:val="Odwoanieprzypisudolnego"/>
          <w:rFonts w:ascii="Arial" w:hAnsi="Arial" w:cs="Arial"/>
          <w:b/>
        </w:rPr>
        <w:footnoteRef/>
      </w:r>
      <w:r w:rsidRPr="00F1170E">
        <w:rPr>
          <w:rFonts w:ascii="Arial" w:hAnsi="Arial" w:cs="Arial"/>
          <w:b/>
        </w:rPr>
        <w:t xml:space="preserve"> Odpowiednio wykreślić albo pozostawić</w:t>
      </w:r>
    </w:p>
  </w:footnote>
  <w:footnote w:id="5">
    <w:p w14:paraId="47C7F14A" w14:textId="77777777" w:rsidR="00FA7AF9" w:rsidRDefault="00FA7AF9" w:rsidP="00314D73">
      <w:pPr>
        <w:pStyle w:val="Tekstprzypisudolnego"/>
        <w:jc w:val="both"/>
      </w:pPr>
      <w:r w:rsidRPr="007F6104">
        <w:rPr>
          <w:rStyle w:val="Odwoanieprzypisudolnego"/>
        </w:rPr>
        <w:footnoteRef/>
      </w:r>
      <w:r w:rsidRPr="007F6104"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 xml:space="preserve">amówienia/podpisania umowy winien dostarczyć Zamawiającemu oświadczenie dla potrzeb zryczałtowanego podatku dochodowego </w:t>
      </w:r>
      <w:r w:rsidRPr="00A92F64">
        <w:rPr>
          <w:bCs/>
          <w:sz w:val="18"/>
          <w:szCs w:val="18"/>
        </w:rPr>
        <w:t>oraz innych obowiązków raportowych w Polsce</w:t>
      </w:r>
      <w:r>
        <w:rPr>
          <w:bCs/>
          <w:sz w:val="18"/>
          <w:szCs w:val="18"/>
        </w:rPr>
        <w:t>.</w:t>
      </w:r>
    </w:p>
    <w:p w14:paraId="5C80752E" w14:textId="77777777" w:rsidR="00FA7AF9" w:rsidRPr="007F6104" w:rsidRDefault="00FA7AF9" w:rsidP="00314D73">
      <w:pPr>
        <w:pStyle w:val="Tekstprzypisudolnego"/>
      </w:pPr>
    </w:p>
  </w:footnote>
  <w:footnote w:id="6">
    <w:p w14:paraId="471C429F" w14:textId="77777777" w:rsidR="00FA7AF9" w:rsidRPr="00A92F64" w:rsidRDefault="00FA7AF9" w:rsidP="00314D73">
      <w:pPr>
        <w:jc w:val="both"/>
        <w:rPr>
          <w:rFonts w:ascii="Arial" w:hAnsi="Arial"/>
          <w:b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/>
          <w:bCs/>
          <w:sz w:val="18"/>
          <w:szCs w:val="18"/>
        </w:rPr>
        <w:t>Pkt 1 oświadczenia n</w:t>
      </w:r>
      <w:r w:rsidRPr="00A92F64">
        <w:rPr>
          <w:rFonts w:ascii="Arial" w:hAnsi="Arial"/>
          <w:bCs/>
          <w:sz w:val="18"/>
          <w:szCs w:val="18"/>
        </w:rPr>
        <w:t xml:space="preserve">ależy wypełnić i podpisać </w:t>
      </w:r>
      <w:r w:rsidRPr="00A92F64">
        <w:rPr>
          <w:rFonts w:ascii="Arial" w:hAnsi="Arial"/>
          <w:b/>
          <w:bCs/>
          <w:sz w:val="18"/>
          <w:szCs w:val="18"/>
        </w:rPr>
        <w:t>tylko</w:t>
      </w:r>
      <w:r w:rsidRPr="00A92F64">
        <w:rPr>
          <w:rFonts w:ascii="Arial" w:hAnsi="Arial"/>
          <w:bCs/>
          <w:sz w:val="18"/>
          <w:szCs w:val="18"/>
        </w:rPr>
        <w:t xml:space="preserve"> w przypadku, jeżeli Wykonawca nie jest rezydentem </w:t>
      </w:r>
      <w:r>
        <w:rPr>
          <w:rFonts w:ascii="Arial" w:hAnsi="Arial"/>
          <w:bCs/>
          <w:sz w:val="18"/>
          <w:szCs w:val="18"/>
        </w:rPr>
        <w:br/>
      </w:r>
      <w:r w:rsidRPr="00A92F64">
        <w:rPr>
          <w:rFonts w:ascii="Arial" w:hAnsi="Arial"/>
          <w:bCs/>
          <w:sz w:val="18"/>
          <w:szCs w:val="18"/>
        </w:rPr>
        <w:t>w rozumieniu ustawy o podatku dochodowym od osób prawnych</w:t>
      </w:r>
      <w:r>
        <w:rPr>
          <w:rFonts w:ascii="Arial" w:hAnsi="Arial"/>
          <w:bCs/>
          <w:sz w:val="18"/>
          <w:szCs w:val="18"/>
        </w:rPr>
        <w:t>,</w:t>
      </w:r>
      <w:r w:rsidRPr="00A92F64">
        <w:rPr>
          <w:rFonts w:ascii="Arial" w:hAnsi="Arial"/>
          <w:bCs/>
          <w:sz w:val="18"/>
          <w:szCs w:val="18"/>
        </w:rPr>
        <w:t xml:space="preserve"> w rozumieniu ustawy o podatku dochodowym od osób fizycznych 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234B098" w14:textId="77777777" w:rsidR="00FA7AF9" w:rsidRDefault="00FA7AF9" w:rsidP="00314D73">
      <w:pPr>
        <w:pStyle w:val="Tekstprzypisudolnego"/>
        <w:jc w:val="both"/>
        <w:rPr>
          <w:bCs/>
          <w:sz w:val="18"/>
          <w:szCs w:val="18"/>
        </w:rPr>
      </w:pPr>
    </w:p>
    <w:p w14:paraId="5A678119" w14:textId="77777777" w:rsidR="00FA7AF9" w:rsidRPr="006D7F3D" w:rsidRDefault="00FA7AF9" w:rsidP="00314D73">
      <w:pPr>
        <w:pStyle w:val="Tekstprzypisudolnego"/>
        <w:jc w:val="both"/>
        <w:rPr>
          <w:sz w:val="18"/>
          <w:szCs w:val="18"/>
        </w:rPr>
      </w:pPr>
      <w:r>
        <w:rPr>
          <w:bCs/>
          <w:sz w:val="18"/>
          <w:szCs w:val="18"/>
        </w:rPr>
        <w:t xml:space="preserve">Dodatkowo, w przypadku opisanym powyżej,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 xml:space="preserve">amówienia/podpisania umowy winien </w:t>
      </w:r>
      <w:r>
        <w:rPr>
          <w:bCs/>
          <w:sz w:val="18"/>
          <w:szCs w:val="18"/>
        </w:rPr>
        <w:t>przedstawić</w:t>
      </w:r>
      <w:r w:rsidRPr="006D7F3D">
        <w:rPr>
          <w:bCs/>
          <w:sz w:val="18"/>
          <w:szCs w:val="18"/>
        </w:rPr>
        <w:t xml:space="preserve"> Zamawiającemu </w:t>
      </w:r>
      <w:r w:rsidRPr="00A92F64">
        <w:rPr>
          <w:b/>
          <w:bCs/>
          <w:sz w:val="18"/>
          <w:szCs w:val="18"/>
        </w:rPr>
        <w:t>również</w:t>
      </w:r>
      <w:r>
        <w:rPr>
          <w:bCs/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>ważny certyfikat rezydencji.</w:t>
      </w:r>
    </w:p>
    <w:p w14:paraId="4FD079AB" w14:textId="77777777" w:rsidR="00FA7AF9" w:rsidRDefault="00FA7AF9" w:rsidP="00314D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9686" w14:textId="77777777" w:rsidR="00FA7AF9" w:rsidRDefault="00FA7AF9">
    <w:pPr>
      <w:pStyle w:val="Nagwek"/>
    </w:pPr>
  </w:p>
  <w:p w14:paraId="4F984182" w14:textId="77777777" w:rsidR="00FA7AF9" w:rsidRDefault="00FA7AF9" w:rsidP="00DF56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27470" w14:textId="57D5CE9F" w:rsidR="00E42EEB" w:rsidRDefault="00E42EEB" w:rsidP="00E42EEB">
    <w:pPr>
      <w:pStyle w:val="Nagwek"/>
      <w:jc w:val="center"/>
    </w:pPr>
    <w:r>
      <w:rPr>
        <w:noProof/>
        <w:color w:val="000000"/>
        <w:sz w:val="20"/>
        <w:szCs w:val="20"/>
      </w:rPr>
      <w:drawing>
        <wp:inline distT="0" distB="0" distL="0" distR="0" wp14:anchorId="4064A0F9" wp14:editId="6F8049EB">
          <wp:extent cx="5918200" cy="845458"/>
          <wp:effectExtent l="0" t="0" r="0" b="0"/>
          <wp:docPr id="220357267" name="Рисунок 12" descr="Obraz zawierający Grafika, zrzut ekranu, tekst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3964287" name="Рисунок 12" descr="Obraz zawierający Grafika, zrzut ekranu, tekst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8200" cy="845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BBF5" w14:textId="77777777" w:rsidR="00FA7AF9" w:rsidRDefault="00FA7AF9">
    <w:pPr>
      <w:pStyle w:val="Nagwek"/>
    </w:pPr>
  </w:p>
  <w:p w14:paraId="7F8B8576" w14:textId="77777777" w:rsidR="00FA7AF9" w:rsidRDefault="00FA7AF9" w:rsidP="00DF56D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3CC5A" w14:textId="4E7D8800" w:rsidR="00FA7AF9" w:rsidRDefault="00FA7AF9" w:rsidP="00BE129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10331"/>
      </w:tabs>
      <w:ind w:left="567" w:right="-6" w:firstLine="284"/>
    </w:pPr>
    <w:r>
      <w:rPr>
        <w:noProof/>
        <w:color w:val="000000"/>
        <w:sz w:val="20"/>
        <w:szCs w:val="20"/>
      </w:rPr>
      <w:drawing>
        <wp:inline distT="0" distB="0" distL="0" distR="0" wp14:anchorId="40D734BA" wp14:editId="21090AEA">
          <wp:extent cx="5918200" cy="845458"/>
          <wp:effectExtent l="0" t="0" r="0" b="0"/>
          <wp:docPr id="218559193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6222468" name="Рисунок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9241" cy="862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  <w:sz w:val="20"/>
        <w:szCs w:val="20"/>
      </w:rPr>
      <w:tab/>
      <w:t xml:space="preserve">                                                       </w: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MS Mincho" w:hAnsi="Cambria" w:cs="Cambria"/>
        <w:b w:val="0"/>
        <w:color w:val="000000"/>
        <w:sz w:val="18"/>
        <w:szCs w:val="20"/>
        <w:lang w:val="cs-CZ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MS Mincho" w:hAnsi="Cambria" w:cs="Cambria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mbria" w:eastAsia="MS Mincho" w:hAnsi="Cambria" w:cs="Cambria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MS Mincho" w:hAnsi="Cambria" w:cs="Cambria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E50BE8"/>
    <w:multiLevelType w:val="hybridMultilevel"/>
    <w:tmpl w:val="07106F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E06E1"/>
    <w:multiLevelType w:val="hybridMultilevel"/>
    <w:tmpl w:val="68C6E0C8"/>
    <w:lvl w:ilvl="0" w:tplc="FA9268AA">
      <w:start w:val="1"/>
      <w:numFmt w:val="decimal"/>
      <w:lvlText w:val="%1."/>
      <w:lvlJc w:val="left"/>
      <w:pPr>
        <w:ind w:left="71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0110D0D"/>
    <w:multiLevelType w:val="hybridMultilevel"/>
    <w:tmpl w:val="476A09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ind w:left="4150" w:hanging="180"/>
      </w:pPr>
      <w:rPr>
        <w:b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F4DF5"/>
    <w:multiLevelType w:val="hybridMultilevel"/>
    <w:tmpl w:val="A6300478"/>
    <w:lvl w:ilvl="0" w:tplc="150492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559282B"/>
    <w:multiLevelType w:val="hybridMultilevel"/>
    <w:tmpl w:val="0434B4E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61EE070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D348EB"/>
    <w:multiLevelType w:val="hybridMultilevel"/>
    <w:tmpl w:val="B9A8E894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1E1BB3"/>
    <w:multiLevelType w:val="hybridMultilevel"/>
    <w:tmpl w:val="956CDA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D45F6"/>
    <w:multiLevelType w:val="hybridMultilevel"/>
    <w:tmpl w:val="F06297A2"/>
    <w:lvl w:ilvl="0" w:tplc="B9FA2F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32ED2"/>
    <w:multiLevelType w:val="multilevel"/>
    <w:tmpl w:val="89027D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25AB4A1B"/>
    <w:multiLevelType w:val="hybridMultilevel"/>
    <w:tmpl w:val="798ED0A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9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5826C4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C40B4D"/>
    <w:multiLevelType w:val="hybridMultilevel"/>
    <w:tmpl w:val="643848B2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0E57C1"/>
    <w:multiLevelType w:val="hybridMultilevel"/>
    <w:tmpl w:val="FAAEA556"/>
    <w:lvl w:ilvl="0" w:tplc="7C2C4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C382ED7"/>
    <w:multiLevelType w:val="hybridMultilevel"/>
    <w:tmpl w:val="690428A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D0A2703"/>
    <w:multiLevelType w:val="hybridMultilevel"/>
    <w:tmpl w:val="A630047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2D363754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D4023EE"/>
    <w:multiLevelType w:val="hybridMultilevel"/>
    <w:tmpl w:val="5434C14E"/>
    <w:lvl w:ilvl="0" w:tplc="04150001">
      <w:numFmt w:val="bullet"/>
      <w:lvlText w:val="–"/>
      <w:lvlJc w:val="left"/>
      <w:pPr>
        <w:ind w:left="167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5" w:hanging="360"/>
      </w:pPr>
      <w:rPr>
        <w:rFonts w:ascii="Wingdings" w:hAnsi="Wingdings" w:hint="default"/>
      </w:rPr>
    </w:lvl>
  </w:abstractNum>
  <w:abstractNum w:abstractNumId="25" w15:restartNumberingAfterBreak="0">
    <w:nsid w:val="301011F5"/>
    <w:multiLevelType w:val="hybridMultilevel"/>
    <w:tmpl w:val="9B0A55A0"/>
    <w:lvl w:ilvl="0" w:tplc="4140969C">
      <w:start w:val="1"/>
      <w:numFmt w:val="decimal"/>
      <w:lvlText w:val="%1."/>
      <w:lvlJc w:val="left"/>
      <w:pPr>
        <w:ind w:left="80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26" w15:restartNumberingAfterBreak="0">
    <w:nsid w:val="3E103142"/>
    <w:multiLevelType w:val="hybridMultilevel"/>
    <w:tmpl w:val="AA76E674"/>
    <w:lvl w:ilvl="0" w:tplc="4FAE1D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FE02DB9"/>
    <w:multiLevelType w:val="multilevel"/>
    <w:tmpl w:val="6A163AC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8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DA56FB"/>
    <w:multiLevelType w:val="multilevel"/>
    <w:tmpl w:val="95C2A6F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0" w15:restartNumberingAfterBreak="0">
    <w:nsid w:val="47431AE6"/>
    <w:multiLevelType w:val="hybridMultilevel"/>
    <w:tmpl w:val="DA14E384"/>
    <w:lvl w:ilvl="0" w:tplc="04150017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31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32C3E9B"/>
    <w:multiLevelType w:val="hybridMultilevel"/>
    <w:tmpl w:val="85E89E1A"/>
    <w:lvl w:ilvl="0" w:tplc="B17C90AA">
      <w:start w:val="1"/>
      <w:numFmt w:val="decimal"/>
      <w:lvlText w:val="%1."/>
      <w:lvlJc w:val="left"/>
      <w:pPr>
        <w:ind w:left="720" w:hanging="360"/>
      </w:pPr>
    </w:lvl>
    <w:lvl w:ilvl="1" w:tplc="5B7E7180">
      <w:start w:val="1"/>
      <w:numFmt w:val="lowerLetter"/>
      <w:lvlText w:val="%2."/>
      <w:lvlJc w:val="left"/>
      <w:pPr>
        <w:ind w:left="1440" w:hanging="360"/>
      </w:pPr>
    </w:lvl>
    <w:lvl w:ilvl="2" w:tplc="96CE01B0">
      <w:start w:val="1"/>
      <w:numFmt w:val="lowerRoman"/>
      <w:lvlText w:val="%3."/>
      <w:lvlJc w:val="right"/>
      <w:pPr>
        <w:ind w:left="2160" w:hanging="180"/>
      </w:pPr>
    </w:lvl>
    <w:lvl w:ilvl="3" w:tplc="142ADB12">
      <w:start w:val="1"/>
      <w:numFmt w:val="decimal"/>
      <w:lvlText w:val="%4."/>
      <w:lvlJc w:val="left"/>
      <w:pPr>
        <w:ind w:left="2880" w:hanging="360"/>
      </w:pPr>
    </w:lvl>
    <w:lvl w:ilvl="4" w:tplc="D030443E">
      <w:start w:val="1"/>
      <w:numFmt w:val="lowerLetter"/>
      <w:lvlText w:val="%5."/>
      <w:lvlJc w:val="left"/>
      <w:pPr>
        <w:ind w:left="3600" w:hanging="360"/>
      </w:pPr>
    </w:lvl>
    <w:lvl w:ilvl="5" w:tplc="6FA68CEC">
      <w:start w:val="1"/>
      <w:numFmt w:val="lowerRoman"/>
      <w:lvlText w:val="%6."/>
      <w:lvlJc w:val="right"/>
      <w:pPr>
        <w:ind w:left="4320" w:hanging="180"/>
      </w:pPr>
    </w:lvl>
    <w:lvl w:ilvl="6" w:tplc="E64C8D38">
      <w:start w:val="1"/>
      <w:numFmt w:val="decimal"/>
      <w:lvlText w:val="%7."/>
      <w:lvlJc w:val="left"/>
      <w:pPr>
        <w:ind w:left="5040" w:hanging="360"/>
      </w:pPr>
    </w:lvl>
    <w:lvl w:ilvl="7" w:tplc="41B654B6">
      <w:start w:val="1"/>
      <w:numFmt w:val="lowerLetter"/>
      <w:lvlText w:val="%8."/>
      <w:lvlJc w:val="left"/>
      <w:pPr>
        <w:ind w:left="5760" w:hanging="360"/>
      </w:pPr>
    </w:lvl>
    <w:lvl w:ilvl="8" w:tplc="2C74D0B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8446D"/>
    <w:multiLevelType w:val="hybridMultilevel"/>
    <w:tmpl w:val="0A246262"/>
    <w:lvl w:ilvl="0" w:tplc="E2E28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ECE4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762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324A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1851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145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7A2E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83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E400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45F20"/>
    <w:multiLevelType w:val="hybridMultilevel"/>
    <w:tmpl w:val="DE9A46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A60813"/>
    <w:multiLevelType w:val="hybridMultilevel"/>
    <w:tmpl w:val="EE90C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A43F4"/>
    <w:multiLevelType w:val="hybridMultilevel"/>
    <w:tmpl w:val="3BF0F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319E3"/>
    <w:multiLevelType w:val="multilevel"/>
    <w:tmpl w:val="F158665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i w:val="0"/>
      </w:rPr>
    </w:lvl>
    <w:lvl w:ilvl="2">
      <w:start w:val="2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1" w15:restartNumberingAfterBreak="0">
    <w:nsid w:val="6C6A7B33"/>
    <w:multiLevelType w:val="hybridMultilevel"/>
    <w:tmpl w:val="42508A3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0F2F9D"/>
    <w:multiLevelType w:val="hybridMultilevel"/>
    <w:tmpl w:val="476A0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610CEE8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4E629EE6">
      <w:start w:val="1"/>
      <w:numFmt w:val="decimal"/>
      <w:lvlText w:val="%3."/>
      <w:lvlJc w:val="left"/>
      <w:pPr>
        <w:ind w:left="415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5" w15:restartNumberingAfterBreak="0">
    <w:nsid w:val="74F95771"/>
    <w:multiLevelType w:val="hybridMultilevel"/>
    <w:tmpl w:val="551431A6"/>
    <w:lvl w:ilvl="0" w:tplc="C3902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5C00924"/>
    <w:multiLevelType w:val="hybridMultilevel"/>
    <w:tmpl w:val="9B0A46D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7D27C0"/>
    <w:multiLevelType w:val="hybridMultilevel"/>
    <w:tmpl w:val="FC04CB72"/>
    <w:lvl w:ilvl="0" w:tplc="3AE6D9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12547381">
    <w:abstractNumId w:val="0"/>
  </w:num>
  <w:num w:numId="2" w16cid:durableId="2020620215">
    <w:abstractNumId w:val="47"/>
  </w:num>
  <w:num w:numId="3" w16cid:durableId="457260230">
    <w:abstractNumId w:val="18"/>
  </w:num>
  <w:num w:numId="4" w16cid:durableId="1613320877">
    <w:abstractNumId w:val="10"/>
  </w:num>
  <w:num w:numId="5" w16cid:durableId="682511637">
    <w:abstractNumId w:val="42"/>
  </w:num>
  <w:num w:numId="6" w16cid:durableId="955604744">
    <w:abstractNumId w:val="28"/>
  </w:num>
  <w:num w:numId="7" w16cid:durableId="1757163515">
    <w:abstractNumId w:val="14"/>
  </w:num>
  <w:num w:numId="8" w16cid:durableId="401294650">
    <w:abstractNumId w:val="15"/>
  </w:num>
  <w:num w:numId="9" w16cid:durableId="607353097">
    <w:abstractNumId w:val="13"/>
  </w:num>
  <w:num w:numId="10" w16cid:durableId="1631016520">
    <w:abstractNumId w:val="37"/>
  </w:num>
  <w:num w:numId="11" w16cid:durableId="1773160358">
    <w:abstractNumId w:val="16"/>
  </w:num>
  <w:num w:numId="12" w16cid:durableId="584610152">
    <w:abstractNumId w:val="11"/>
  </w:num>
  <w:num w:numId="13" w16cid:durableId="416754375">
    <w:abstractNumId w:val="35"/>
  </w:num>
  <w:num w:numId="14" w16cid:durableId="1137067140">
    <w:abstractNumId w:val="30"/>
  </w:num>
  <w:num w:numId="15" w16cid:durableId="2041853418">
    <w:abstractNumId w:val="22"/>
  </w:num>
  <w:num w:numId="16" w16cid:durableId="36440385">
    <w:abstractNumId w:val="27"/>
  </w:num>
  <w:num w:numId="17" w16cid:durableId="1061634145">
    <w:abstractNumId w:val="7"/>
  </w:num>
  <w:num w:numId="18" w16cid:durableId="501816141">
    <w:abstractNumId w:val="29"/>
  </w:num>
  <w:num w:numId="19" w16cid:durableId="1917469848">
    <w:abstractNumId w:val="40"/>
  </w:num>
  <w:num w:numId="20" w16cid:durableId="1019937718">
    <w:abstractNumId w:val="23"/>
  </w:num>
  <w:num w:numId="21" w16cid:durableId="1018390999">
    <w:abstractNumId w:val="38"/>
  </w:num>
  <w:num w:numId="22" w16cid:durableId="1475950159">
    <w:abstractNumId w:val="20"/>
  </w:num>
  <w:num w:numId="23" w16cid:durableId="1394114073">
    <w:abstractNumId w:val="36"/>
  </w:num>
  <w:num w:numId="24" w16cid:durableId="172763541">
    <w:abstractNumId w:val="31"/>
  </w:num>
  <w:num w:numId="25" w16cid:durableId="1996489299">
    <w:abstractNumId w:val="24"/>
  </w:num>
  <w:num w:numId="26" w16cid:durableId="650406276">
    <w:abstractNumId w:val="44"/>
  </w:num>
  <w:num w:numId="27" w16cid:durableId="887685262">
    <w:abstractNumId w:val="41"/>
  </w:num>
  <w:num w:numId="28" w16cid:durableId="1771663921">
    <w:abstractNumId w:val="46"/>
  </w:num>
  <w:num w:numId="29" w16cid:durableId="1651061247">
    <w:abstractNumId w:val="43"/>
  </w:num>
  <w:num w:numId="30" w16cid:durableId="649022822">
    <w:abstractNumId w:val="17"/>
  </w:num>
  <w:num w:numId="31" w16cid:durableId="1111631336">
    <w:abstractNumId w:val="25"/>
  </w:num>
  <w:num w:numId="32" w16cid:durableId="1463425843">
    <w:abstractNumId w:val="12"/>
  </w:num>
  <w:num w:numId="33" w16cid:durableId="1912881388">
    <w:abstractNumId w:val="48"/>
  </w:num>
  <w:num w:numId="34" w16cid:durableId="1964800664">
    <w:abstractNumId w:val="26"/>
  </w:num>
  <w:num w:numId="35" w16cid:durableId="1628078069">
    <w:abstractNumId w:val="8"/>
  </w:num>
  <w:num w:numId="36" w16cid:durableId="1488670374">
    <w:abstractNumId w:val="9"/>
  </w:num>
  <w:num w:numId="37" w16cid:durableId="1723793742">
    <w:abstractNumId w:val="21"/>
  </w:num>
  <w:num w:numId="38" w16cid:durableId="1926956188">
    <w:abstractNumId w:val="32"/>
  </w:num>
  <w:num w:numId="39" w16cid:durableId="468784417">
    <w:abstractNumId w:val="33"/>
  </w:num>
  <w:num w:numId="40" w16cid:durableId="1609968956">
    <w:abstractNumId w:val="19"/>
  </w:num>
  <w:num w:numId="41" w16cid:durableId="167603058">
    <w:abstractNumId w:val="34"/>
  </w:num>
  <w:num w:numId="42" w16cid:durableId="555506763">
    <w:abstractNumId w:val="45"/>
  </w:num>
  <w:num w:numId="43" w16cid:durableId="853492402">
    <w:abstractNumId w:val="39"/>
  </w:num>
  <w:num w:numId="44" w16cid:durableId="1648512788">
    <w:abstractNumId w:val="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72B"/>
    <w:rsid w:val="000115BB"/>
    <w:rsid w:val="0004524C"/>
    <w:rsid w:val="00052929"/>
    <w:rsid w:val="0009412F"/>
    <w:rsid w:val="000F277D"/>
    <w:rsid w:val="00103D29"/>
    <w:rsid w:val="0010486E"/>
    <w:rsid w:val="00110631"/>
    <w:rsid w:val="00123863"/>
    <w:rsid w:val="0016152D"/>
    <w:rsid w:val="001A7BE9"/>
    <w:rsid w:val="0020040A"/>
    <w:rsid w:val="002013F5"/>
    <w:rsid w:val="00206619"/>
    <w:rsid w:val="00226461"/>
    <w:rsid w:val="00253108"/>
    <w:rsid w:val="00254EAD"/>
    <w:rsid w:val="00255CF0"/>
    <w:rsid w:val="002A772B"/>
    <w:rsid w:val="002B7CD4"/>
    <w:rsid w:val="002D7245"/>
    <w:rsid w:val="00303D7E"/>
    <w:rsid w:val="00314D73"/>
    <w:rsid w:val="00331D33"/>
    <w:rsid w:val="003525D1"/>
    <w:rsid w:val="00361972"/>
    <w:rsid w:val="003716E4"/>
    <w:rsid w:val="00392F72"/>
    <w:rsid w:val="003A2FC2"/>
    <w:rsid w:val="003E7172"/>
    <w:rsid w:val="00442F53"/>
    <w:rsid w:val="00461D61"/>
    <w:rsid w:val="00464D0D"/>
    <w:rsid w:val="00465D83"/>
    <w:rsid w:val="00466576"/>
    <w:rsid w:val="004A21A0"/>
    <w:rsid w:val="004B296B"/>
    <w:rsid w:val="004C6241"/>
    <w:rsid w:val="004D75E6"/>
    <w:rsid w:val="004E5387"/>
    <w:rsid w:val="005013B2"/>
    <w:rsid w:val="00507A90"/>
    <w:rsid w:val="005121F9"/>
    <w:rsid w:val="005124F1"/>
    <w:rsid w:val="00522107"/>
    <w:rsid w:val="00524F4D"/>
    <w:rsid w:val="00535249"/>
    <w:rsid w:val="00542EBE"/>
    <w:rsid w:val="00586C23"/>
    <w:rsid w:val="0059416A"/>
    <w:rsid w:val="005A14DC"/>
    <w:rsid w:val="005A1A67"/>
    <w:rsid w:val="005D248D"/>
    <w:rsid w:val="005D4824"/>
    <w:rsid w:val="005F77A5"/>
    <w:rsid w:val="00610E38"/>
    <w:rsid w:val="006303FC"/>
    <w:rsid w:val="00642A8A"/>
    <w:rsid w:val="006554D5"/>
    <w:rsid w:val="00666947"/>
    <w:rsid w:val="00687A1E"/>
    <w:rsid w:val="006B137C"/>
    <w:rsid w:val="006D75D2"/>
    <w:rsid w:val="006E3F35"/>
    <w:rsid w:val="006F087F"/>
    <w:rsid w:val="00704B78"/>
    <w:rsid w:val="00704BDA"/>
    <w:rsid w:val="00730F56"/>
    <w:rsid w:val="00745D30"/>
    <w:rsid w:val="007476FE"/>
    <w:rsid w:val="007946AA"/>
    <w:rsid w:val="007D647C"/>
    <w:rsid w:val="007E5747"/>
    <w:rsid w:val="00807DAF"/>
    <w:rsid w:val="008369C3"/>
    <w:rsid w:val="00841A19"/>
    <w:rsid w:val="008506AF"/>
    <w:rsid w:val="00864F47"/>
    <w:rsid w:val="00866187"/>
    <w:rsid w:val="00870AAE"/>
    <w:rsid w:val="008922A8"/>
    <w:rsid w:val="00897655"/>
    <w:rsid w:val="008A24F1"/>
    <w:rsid w:val="008A28E3"/>
    <w:rsid w:val="008A6DB6"/>
    <w:rsid w:val="008B5628"/>
    <w:rsid w:val="008E112B"/>
    <w:rsid w:val="008F4F04"/>
    <w:rsid w:val="00913721"/>
    <w:rsid w:val="00914505"/>
    <w:rsid w:val="00940340"/>
    <w:rsid w:val="00943616"/>
    <w:rsid w:val="009505CD"/>
    <w:rsid w:val="009D7C77"/>
    <w:rsid w:val="009E14F7"/>
    <w:rsid w:val="009F0630"/>
    <w:rsid w:val="00A31BB6"/>
    <w:rsid w:val="00A3596A"/>
    <w:rsid w:val="00A456E5"/>
    <w:rsid w:val="00A63D38"/>
    <w:rsid w:val="00A82662"/>
    <w:rsid w:val="00AC1BD0"/>
    <w:rsid w:val="00AF2584"/>
    <w:rsid w:val="00AF47DF"/>
    <w:rsid w:val="00B01AA7"/>
    <w:rsid w:val="00B227FC"/>
    <w:rsid w:val="00B47445"/>
    <w:rsid w:val="00B543A9"/>
    <w:rsid w:val="00B67CB9"/>
    <w:rsid w:val="00B70224"/>
    <w:rsid w:val="00B84197"/>
    <w:rsid w:val="00BC35AC"/>
    <w:rsid w:val="00BD1F99"/>
    <w:rsid w:val="00BE0959"/>
    <w:rsid w:val="00BE0EA3"/>
    <w:rsid w:val="00BE1292"/>
    <w:rsid w:val="00C22DDF"/>
    <w:rsid w:val="00C251F2"/>
    <w:rsid w:val="00C46A39"/>
    <w:rsid w:val="00C52589"/>
    <w:rsid w:val="00C56508"/>
    <w:rsid w:val="00CA66E6"/>
    <w:rsid w:val="00CA7A09"/>
    <w:rsid w:val="00D14DFC"/>
    <w:rsid w:val="00D35A7E"/>
    <w:rsid w:val="00D435D1"/>
    <w:rsid w:val="00D63D31"/>
    <w:rsid w:val="00D75800"/>
    <w:rsid w:val="00D76AFB"/>
    <w:rsid w:val="00D82A41"/>
    <w:rsid w:val="00DC5659"/>
    <w:rsid w:val="00DD1B33"/>
    <w:rsid w:val="00DD779F"/>
    <w:rsid w:val="00DE21BA"/>
    <w:rsid w:val="00DF56DE"/>
    <w:rsid w:val="00E03CD4"/>
    <w:rsid w:val="00E21D6D"/>
    <w:rsid w:val="00E36C97"/>
    <w:rsid w:val="00E42EEB"/>
    <w:rsid w:val="00E6413B"/>
    <w:rsid w:val="00EA51B5"/>
    <w:rsid w:val="00EA74D8"/>
    <w:rsid w:val="00EB362B"/>
    <w:rsid w:val="00F02F8C"/>
    <w:rsid w:val="00F037E6"/>
    <w:rsid w:val="00F14BAF"/>
    <w:rsid w:val="00F22613"/>
    <w:rsid w:val="00F34955"/>
    <w:rsid w:val="00F44D69"/>
    <w:rsid w:val="00F53AAF"/>
    <w:rsid w:val="00F60C5D"/>
    <w:rsid w:val="00F944CE"/>
    <w:rsid w:val="00FA3717"/>
    <w:rsid w:val="00FA7AF9"/>
    <w:rsid w:val="00FB4C17"/>
    <w:rsid w:val="00FC7F2C"/>
    <w:rsid w:val="00FE0AB1"/>
    <w:rsid w:val="00FE3D8F"/>
    <w:rsid w:val="00FE79E9"/>
    <w:rsid w:val="00FE7C3F"/>
    <w:rsid w:val="00FF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731EA864"/>
  <w15:chartTrackingRefBased/>
  <w15:docId w15:val="{64CB39DC-B843-1D45-B95E-0F560D17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nhideWhenUsed/>
    <w:qFormat/>
    <w:rsid w:val="008A6DB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mbria" w:eastAsia="MS Mincho" w:hAnsi="Cambria" w:cs="Cambria"/>
      <w:b w:val="0"/>
      <w:color w:val="000000"/>
      <w:sz w:val="18"/>
      <w:szCs w:val="20"/>
      <w:lang w:val="cs-CZ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Cambria" w:eastAsia="MS Mincho" w:hAnsi="Cambria" w:cs="Cambria"/>
      <w:bCs/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Cambria" w:eastAsia="MS Mincho" w:hAnsi="Cambria" w:cs="Cambria"/>
      <w:color w:val="000000"/>
      <w:sz w:val="20"/>
      <w:szCs w:val="20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mbria" w:eastAsia="MS Mincho" w:hAnsi="Cambria" w:cs="Cambria"/>
      <w:b w:val="0"/>
      <w:color w:val="000000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">
    <w:name w:val="Основной шрифт абзаца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10">
    <w:name w:val="Знак примечания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ListLabel1">
    <w:name w:val="ListLabel 1"/>
    <w:rPr>
      <w:b w:val="0"/>
      <w:sz w:val="18"/>
    </w:rPr>
  </w:style>
  <w:style w:type="character" w:customStyle="1" w:styleId="ListLabel2">
    <w:name w:val="ListLabel 2"/>
    <w:rPr>
      <w:b w:val="0"/>
      <w:color w:val="auto"/>
    </w:rPr>
  </w:style>
  <w:style w:type="character" w:customStyle="1" w:styleId="ListLabel3">
    <w:name w:val="ListLabel 3"/>
    <w:rPr>
      <w:rFonts w:eastAsia="Times New Roman" w:cs="Times New Roman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6">
    <w:name w:val="ListLabel 6"/>
    <w:rPr>
      <w:b w:val="0"/>
      <w:sz w:val="18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b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aliases w:val="body text,UNI-Tekst w tabeli"/>
    <w:basedOn w:val="Normalny"/>
    <w:link w:val="TekstpodstawowyZnak"/>
    <w:uiPriority w:val="99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ytu">
    <w:name w:val="Title"/>
    <w:basedOn w:val="Normalny"/>
    <w:next w:val="Normalny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qFormat/>
    <w:rPr>
      <w:rFonts w:ascii="Arial" w:eastAsia="Arial" w:hAnsi="Arial" w:cs="Arial"/>
      <w:b/>
      <w:sz w:val="22"/>
      <w:szCs w:val="22"/>
    </w:rPr>
  </w:style>
  <w:style w:type="paragraph" w:customStyle="1" w:styleId="11">
    <w:name w:val="Текст выноски1"/>
    <w:basedOn w:val="Normalny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Normalny"/>
    <w:pPr>
      <w:ind w:left="720"/>
      <w:contextualSpacing/>
    </w:pPr>
  </w:style>
  <w:style w:type="paragraph" w:customStyle="1" w:styleId="13">
    <w:name w:val="Текст примечания1"/>
    <w:basedOn w:val="Normalny"/>
    <w:rPr>
      <w:sz w:val="20"/>
      <w:szCs w:val="20"/>
    </w:rPr>
  </w:style>
  <w:style w:type="paragraph" w:customStyle="1" w:styleId="14">
    <w:name w:val="Тема примечания1"/>
    <w:basedOn w:val="13"/>
    <w:next w:val="13"/>
    <w:rPr>
      <w:b/>
      <w:bCs/>
    </w:rPr>
  </w:style>
  <w:style w:type="paragraph" w:customStyle="1" w:styleId="Gwkaistopka">
    <w:name w:val="Główka i stopka"/>
    <w:basedOn w:val="Normalny"/>
  </w:style>
  <w:style w:type="paragraph" w:styleId="Nagwek">
    <w:name w:val="header"/>
    <w:basedOn w:val="Gwkaistopka"/>
  </w:style>
  <w:style w:type="paragraph" w:styleId="Stopka">
    <w:name w:val="footer"/>
    <w:basedOn w:val="Gwkaistopka"/>
    <w:link w:val="StopkaZnak"/>
    <w:uiPriority w:val="99"/>
  </w:style>
  <w:style w:type="paragraph" w:styleId="Tekstdymka">
    <w:name w:val="Balloon Text"/>
    <w:basedOn w:val="Normalny"/>
    <w:link w:val="TekstdymkaZnak1"/>
    <w:semiHidden/>
    <w:unhideWhenUsed/>
    <w:rsid w:val="002A772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2A772B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4E5387"/>
    <w:rPr>
      <w:sz w:val="16"/>
      <w:szCs w:val="16"/>
    </w:rPr>
  </w:style>
  <w:style w:type="paragraph" w:styleId="Tekstkomentarza">
    <w:name w:val="annotation text"/>
    <w:basedOn w:val="Normalny"/>
    <w:link w:val="TekstkomentarzaZnak1"/>
    <w:unhideWhenUsed/>
    <w:rsid w:val="004E538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5387"/>
  </w:style>
  <w:style w:type="paragraph" w:styleId="Tematkomentarza">
    <w:name w:val="annotation subject"/>
    <w:basedOn w:val="Tekstkomentarza"/>
    <w:next w:val="Tekstkomentarza"/>
    <w:link w:val="TematkomentarzaZnak1"/>
    <w:unhideWhenUsed/>
    <w:rsid w:val="004E5387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4E5387"/>
    <w:rPr>
      <w:b/>
      <w:bCs/>
    </w:rPr>
  </w:style>
  <w:style w:type="character" w:styleId="Nierozpoznanawzmianka">
    <w:name w:val="Unresolved Mention"/>
    <w:uiPriority w:val="99"/>
    <w:semiHidden/>
    <w:unhideWhenUsed/>
    <w:rsid w:val="006D75D2"/>
    <w:rPr>
      <w:color w:val="605E5C"/>
      <w:shd w:val="clear" w:color="auto" w:fill="E1DFDD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6DB6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8A6DB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A6DB6"/>
    <w:rPr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semiHidden/>
    <w:rsid w:val="008A6DB6"/>
    <w:pPr>
      <w:shd w:val="clear" w:color="auto" w:fill="000080"/>
      <w:suppressAutoHyphens w:val="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8A6DB6"/>
    <w:rPr>
      <w:rFonts w:ascii="Tahoma" w:hAnsi="Tahoma" w:cs="Tahoma"/>
      <w:sz w:val="24"/>
      <w:szCs w:val="24"/>
      <w:shd w:val="clear" w:color="auto" w:fill="000080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8A6DB6"/>
    <w:pPr>
      <w:tabs>
        <w:tab w:val="left" w:pos="360"/>
        <w:tab w:val="right" w:leader="dot" w:pos="9399"/>
      </w:tabs>
      <w:suppressAutoHyphens w:val="0"/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8A6DB6"/>
    <w:pPr>
      <w:tabs>
        <w:tab w:val="left" w:pos="360"/>
        <w:tab w:val="right" w:leader="dot" w:pos="9399"/>
      </w:tabs>
      <w:suppressAutoHyphens w:val="0"/>
      <w:spacing w:line="360" w:lineRule="auto"/>
      <w:ind w:left="357" w:hanging="357"/>
    </w:pPr>
  </w:style>
  <w:style w:type="character" w:customStyle="1" w:styleId="Nagwek2ZnakZnakZnak">
    <w:name w:val="Nagłówek 2 Znak Znak Znak"/>
    <w:basedOn w:val="Domylnaczcionkaakapitu"/>
    <w:rsid w:val="008A6DB6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6DB6"/>
    <w:pPr>
      <w:tabs>
        <w:tab w:val="right" w:leader="dot" w:pos="9399"/>
      </w:tabs>
      <w:suppressAutoHyphens w:val="0"/>
      <w:ind w:left="480" w:hanging="120"/>
    </w:pPr>
  </w:style>
  <w:style w:type="paragraph" w:styleId="Tekstpodstawowy2">
    <w:name w:val="Body Text 2"/>
    <w:basedOn w:val="Normalny"/>
    <w:link w:val="Tekstpodstawowy2Znak"/>
    <w:rsid w:val="008A6DB6"/>
    <w:pPr>
      <w:suppressAutoHyphens w:val="0"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A6DB6"/>
    <w:rPr>
      <w:sz w:val="24"/>
      <w:szCs w:val="24"/>
      <w:lang w:val="pl-PL" w:eastAsia="pl-PL"/>
    </w:rPr>
  </w:style>
  <w:style w:type="character" w:styleId="Numerstrony">
    <w:name w:val="page number"/>
    <w:basedOn w:val="Domylnaczcionkaakapitu"/>
    <w:rsid w:val="008A6DB6"/>
  </w:style>
  <w:style w:type="paragraph" w:customStyle="1" w:styleId="FR1">
    <w:name w:val="FR1"/>
    <w:rsid w:val="008A6DB6"/>
    <w:pPr>
      <w:widowControl w:val="0"/>
      <w:spacing w:before="560"/>
    </w:pPr>
    <w:rPr>
      <w:rFonts w:ascii="Arial" w:hAnsi="Arial"/>
      <w:sz w:val="12"/>
      <w:lang w:val="pl-PL" w:eastAsia="pl-PL"/>
    </w:rPr>
  </w:style>
  <w:style w:type="paragraph" w:customStyle="1" w:styleId="BlockquoteZnak">
    <w:name w:val="Blockquote Znak"/>
    <w:basedOn w:val="Normalny"/>
    <w:rsid w:val="008A6DB6"/>
    <w:pPr>
      <w:suppressAutoHyphens w:val="0"/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8A6DB6"/>
    <w:pPr>
      <w:suppressAutoHyphens w:val="0"/>
    </w:pPr>
  </w:style>
  <w:style w:type="character" w:customStyle="1" w:styleId="DefaultTextZnakZnak">
    <w:name w:val="Default Text Znak Znak"/>
    <w:basedOn w:val="Domylnaczcionkaakapitu"/>
    <w:rsid w:val="008A6DB6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8A6DB6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8A6DB6"/>
    <w:pPr>
      <w:suppressAutoHyphens w:val="0"/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8A6DB6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A6DB6"/>
    <w:rPr>
      <w:sz w:val="16"/>
      <w:szCs w:val="16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8A6DB6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A6DB6"/>
    <w:rPr>
      <w:sz w:val="24"/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8A6DB6"/>
    <w:pPr>
      <w:suppressAutoHyphens w:val="0"/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A6DB6"/>
    <w:rPr>
      <w:sz w:val="24"/>
      <w:szCs w:val="24"/>
      <w:lang w:val="pl-PL" w:eastAsia="pl-PL"/>
    </w:rPr>
  </w:style>
  <w:style w:type="paragraph" w:styleId="NormalnyWeb">
    <w:name w:val="Normal (Web)"/>
    <w:basedOn w:val="Normalny"/>
    <w:link w:val="NormalnyWebZnak"/>
    <w:uiPriority w:val="99"/>
    <w:rsid w:val="008A6DB6"/>
    <w:pPr>
      <w:suppressAutoHyphens w:val="0"/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8A6DB6"/>
    <w:pPr>
      <w:autoSpaceDE w:val="0"/>
      <w:autoSpaceDN w:val="0"/>
      <w:adjustRightInd w:val="0"/>
    </w:pPr>
    <w:rPr>
      <w:rFonts w:ascii="TimesNewRoman" w:hAnsi="TimesNewRoman" w:cs="TimesNewRoman"/>
      <w:sz w:val="22"/>
      <w:szCs w:val="22"/>
      <w:lang w:val="pl-PL" w:eastAsia="pl-PL"/>
    </w:rPr>
  </w:style>
  <w:style w:type="character" w:customStyle="1" w:styleId="Nagwek1Znak">
    <w:name w:val="Nagłówek 1 Znak"/>
    <w:basedOn w:val="Domylnaczcionkaakapitu"/>
    <w:rsid w:val="008A6DB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8A6DB6"/>
    <w:pPr>
      <w:numPr>
        <w:numId w:val="0"/>
      </w:numPr>
      <w:tabs>
        <w:tab w:val="num" w:pos="432"/>
      </w:tabs>
      <w:suppressAutoHyphens w:val="0"/>
      <w:spacing w:before="0" w:after="0"/>
      <w:ind w:left="432" w:hanging="432"/>
    </w:pPr>
    <w:rPr>
      <w:rFonts w:eastAsia="Times New Roman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8A6DB6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rsid w:val="008A6DB6"/>
    <w:pPr>
      <w:suppressAutoHyphens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6DB6"/>
    <w:rPr>
      <w:lang w:val="pl-PL" w:eastAsia="pl-PL"/>
    </w:rPr>
  </w:style>
  <w:style w:type="table" w:styleId="Tabela-Siatka">
    <w:name w:val="Table Grid"/>
    <w:basedOn w:val="Standardowy"/>
    <w:rsid w:val="008A6DB6"/>
    <w:rPr>
      <w:rFonts w:ascii="Arial" w:hAnsi="Arial" w:cs="Arial"/>
      <w:sz w:val="22"/>
      <w:szCs w:val="22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8A6DB6"/>
    <w:rPr>
      <w:sz w:val="24"/>
      <w:szCs w:val="24"/>
      <w:lang w:val="pl-PL" w:eastAsia="pl-PL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8A6DB6"/>
    <w:pPr>
      <w:suppressAutoHyphens w:val="0"/>
      <w:ind w:left="708"/>
    </w:pPr>
  </w:style>
  <w:style w:type="character" w:customStyle="1" w:styleId="akapitdomyslny1">
    <w:name w:val="akapitdomyslny1"/>
    <w:basedOn w:val="Domylnaczcionkaakapitu"/>
    <w:rsid w:val="008A6DB6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uiPriority w:val="99"/>
    <w:locked/>
    <w:rsid w:val="008A6DB6"/>
    <w:rPr>
      <w:sz w:val="24"/>
      <w:szCs w:val="24"/>
      <w:lang w:val="pl-PL" w:eastAsia="pl-PL"/>
    </w:rPr>
  </w:style>
  <w:style w:type="character" w:styleId="Odwoanieprzypisudolnego">
    <w:name w:val="footnote reference"/>
    <w:basedOn w:val="Domylnaczcionkaakapitu"/>
    <w:uiPriority w:val="99"/>
    <w:rsid w:val="008A6DB6"/>
    <w:rPr>
      <w:vertAlign w:val="superscript"/>
    </w:rPr>
  </w:style>
  <w:style w:type="paragraph" w:styleId="Poprawka">
    <w:name w:val="Revision"/>
    <w:hidden/>
    <w:uiPriority w:val="99"/>
    <w:semiHidden/>
    <w:rsid w:val="008A6DB6"/>
    <w:rPr>
      <w:rFonts w:ascii="Arial" w:hAnsi="Arial" w:cs="Arial"/>
      <w:sz w:val="24"/>
      <w:szCs w:val="24"/>
      <w:lang w:val="pl-PL" w:eastAsia="pl-PL"/>
    </w:rPr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A6DB6"/>
    <w:rPr>
      <w:sz w:val="24"/>
      <w:szCs w:val="24"/>
      <w:lang w:val="pl-PL" w:eastAsia="pl-PL"/>
    </w:rPr>
  </w:style>
  <w:style w:type="paragraph" w:customStyle="1" w:styleId="AK1">
    <w:name w:val="AK1"/>
    <w:basedOn w:val="Normalny"/>
    <w:qFormat/>
    <w:rsid w:val="008A6DB6"/>
    <w:pPr>
      <w:numPr>
        <w:numId w:val="24"/>
      </w:numPr>
      <w:suppressAutoHyphens w:val="0"/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8A6DB6"/>
    <w:pPr>
      <w:numPr>
        <w:ilvl w:val="1"/>
        <w:numId w:val="24"/>
      </w:numPr>
      <w:suppressAutoHyphens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8A6DB6"/>
    <w:pPr>
      <w:numPr>
        <w:ilvl w:val="2"/>
        <w:numId w:val="24"/>
      </w:numPr>
      <w:suppressAutoHyphens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8A6DB6"/>
    <w:pPr>
      <w:numPr>
        <w:ilvl w:val="3"/>
        <w:numId w:val="24"/>
      </w:numPr>
      <w:suppressAutoHyphens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8A6DB6"/>
    <w:pPr>
      <w:numPr>
        <w:ilvl w:val="4"/>
        <w:numId w:val="24"/>
      </w:numPr>
      <w:suppressAutoHyphens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basedOn w:val="Domylnaczcionkaakapitu"/>
    <w:semiHidden/>
    <w:unhideWhenUsed/>
    <w:rsid w:val="008A6DB6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semiHidden/>
    <w:unhideWhenUsed/>
    <w:rsid w:val="008A6DB6"/>
    <w:pPr>
      <w:suppressAutoHyphens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A6DB6"/>
    <w:rPr>
      <w:lang w:val="pl-PL" w:eastAsia="pl-PL"/>
    </w:rPr>
  </w:style>
  <w:style w:type="character" w:styleId="Odwoanieprzypisukocowego">
    <w:name w:val="endnote reference"/>
    <w:basedOn w:val="Domylnaczcionkaakapitu"/>
    <w:semiHidden/>
    <w:unhideWhenUsed/>
    <w:rsid w:val="008A6DB6"/>
    <w:rPr>
      <w:vertAlign w:val="superscript"/>
    </w:rPr>
  </w:style>
  <w:style w:type="character" w:customStyle="1" w:styleId="NormalnyWebZnak">
    <w:name w:val="Normalny (Web) Znak"/>
    <w:basedOn w:val="Domylnaczcionkaakapitu"/>
    <w:link w:val="NormalnyWeb"/>
    <w:locked/>
    <w:rsid w:val="008A6DB6"/>
    <w:rPr>
      <w:lang w:val="pl-PL" w:eastAsia="pl-PL"/>
    </w:rPr>
  </w:style>
  <w:style w:type="table" w:customStyle="1" w:styleId="Tabela-Siatka123">
    <w:name w:val="Tabela - Siatka123"/>
    <w:basedOn w:val="Standardowy"/>
    <w:next w:val="Tabela-Siatka"/>
    <w:rsid w:val="008A6DB6"/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A6DB6"/>
    <w:rPr>
      <w:rFonts w:ascii="Arial" w:hAnsi="Arial"/>
      <w:sz w:val="24"/>
      <w:szCs w:val="24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D1F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5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2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5875E-BDFA-4691-85B6-9A9D0B752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2529</Words>
  <Characters>15180</Characters>
  <Application>Microsoft Office Word</Application>
  <DocSecurity>0</DocSecurity>
  <Lines>126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Handziak-Buczko</dc:creator>
  <cp:keywords/>
  <cp:lastModifiedBy>Ostrowski Daniel (TD CEN)</cp:lastModifiedBy>
  <cp:revision>3</cp:revision>
  <cp:lastPrinted>2024-09-24T11:25:00Z</cp:lastPrinted>
  <dcterms:created xsi:type="dcterms:W3CDTF">2026-03-18T12:32:00Z</dcterms:created>
  <dcterms:modified xsi:type="dcterms:W3CDTF">2026-03-19T10:36:00Z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